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body>
    <w:p xmlns:wp14="http://schemas.microsoft.com/office/word/2010/wordml" w:rsidR="00821F51" w:rsidP="27BEFFB0" w:rsidRDefault="00821F51" w14:paraId="672A6659" wp14:textId="77777777" wp14:noSpellErr="1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</w:p>
    <w:p xmlns:wp14="http://schemas.microsoft.com/office/word/2010/wordml" w:rsidRPr="005C100B" w:rsidR="005C100B" w:rsidP="27BEFFB0" w:rsidRDefault="00131145" w14:paraId="739606F1" wp14:textId="77777777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27BEFFB0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KA</w:t>
      </w:r>
      <w:r w:rsidRPr="27BEFFB0" w:rsidR="005C100B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RTA PRZEDMIOTU (SYLABUS)</w:t>
      </w:r>
    </w:p>
    <w:p xmlns:wp14="http://schemas.microsoft.com/office/word/2010/wordml" w:rsidRPr="005C100B" w:rsidR="005C100B" w:rsidP="27BEFFB0" w:rsidRDefault="005C100B" w14:paraId="17738947" wp14:textId="77777777" wp14:noSpellErr="1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27BEFFB0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Opis przedmiotu</w:t>
      </w:r>
    </w:p>
    <w:tbl>
      <w:tblPr>
        <w:tblW w:w="112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83"/>
        <w:gridCol w:w="2313"/>
        <w:gridCol w:w="1200"/>
        <w:gridCol w:w="1226"/>
        <w:gridCol w:w="1521"/>
        <w:gridCol w:w="1218"/>
        <w:gridCol w:w="1221"/>
      </w:tblGrid>
      <w:tr xmlns:wp14="http://schemas.microsoft.com/office/word/2010/wordml" w:rsidRPr="005C100B" w:rsidR="00112A1E" w:rsidTr="5AABDF0A" w14:paraId="3770267A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112A1E" w:rsidP="27BEFFB0" w:rsidRDefault="00112A1E" w14:paraId="1477BD15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Kod przedmiotu</w:t>
            </w:r>
          </w:p>
        </w:tc>
        <w:tc>
          <w:tcPr>
            <w:tcW w:w="1200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112A1E" w:rsidP="27BEFFB0" w:rsidRDefault="00112A1E" w14:paraId="59701564" wp14:textId="5021CFBE">
            <w:pPr>
              <w:ind w:left="113" w:right="113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Nazwa przedmiot</w:t>
            </w:r>
          </w:p>
        </w:tc>
        <w:tc>
          <w:tcPr>
            <w:tcW w:w="5186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12A1E" w:rsidP="4981DB10" w:rsidRDefault="00112A1E" w14:paraId="64369725" wp14:textId="7C3B88C4">
            <w:pPr>
              <w:pStyle w:val="Tekstpodstawowy"/>
              <w:keepNext/>
              <w:bidi w:val="0"/>
              <w:snapToGrid w:val="0"/>
              <w:spacing w:before="0" w:beforeAutospacing="off" w:after="0" w:afterAutospacing="off" w:line="100" w:lineRule="atLeast"/>
              <w:ind w:left="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981DB10" w:rsidR="4981DB10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Grafika koncepcyjna (</w:t>
            </w:r>
            <w:proofErr w:type="spellStart"/>
            <w:r w:rsidRPr="4981DB10" w:rsidR="4981DB10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concept</w:t>
            </w:r>
            <w:proofErr w:type="spellEnd"/>
            <w:r w:rsidRPr="4981DB10" w:rsidR="4981DB10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 art)</w:t>
            </w:r>
          </w:p>
        </w:tc>
      </w:tr>
      <w:tr xmlns:wp14="http://schemas.microsoft.com/office/word/2010/wordml" w:rsidRPr="005C100B" w:rsidR="00112A1E" w:rsidTr="5AABDF0A" w14:paraId="0B88158C" wp14:textId="77777777">
        <w:trPr>
          <w:trHeight w:val="454"/>
        </w:trPr>
        <w:tc>
          <w:tcPr>
            <w:tcW w:w="489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112A1E" w:rsidP="27BEFFB0" w:rsidRDefault="00112A1E" w14:paraId="5AD0AA53" wp14:textId="356A927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US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SM/O/I/</w:t>
            </w: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N</w:t>
            </w: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ST/B1.4</w:t>
            </w:r>
          </w:p>
        </w:tc>
        <w:tc>
          <w:tcPr>
            <w:tcW w:w="1200" w:type="dxa"/>
            <w:vMerge/>
            <w:tcMar>
              <w:left w:w="28" w:type="dxa"/>
              <w:right w:w="28" w:type="dxa"/>
            </w:tcMar>
            <w:vAlign w:val="center"/>
          </w:tcPr>
          <w:p w:rsidRPr="008871A1" w:rsidR="00112A1E" w:rsidP="005C100B" w:rsidRDefault="00112A1E" w14:paraId="0A37501D" wp14:textId="77777777">
            <w:pPr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</w:p>
        </w:tc>
        <w:tc>
          <w:tcPr>
            <w:tcW w:w="5186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12A1E" w:rsidP="4981DB10" w:rsidRDefault="00112A1E" w14:paraId="592CB165" wp14:textId="59800885">
            <w:pPr>
              <w:pStyle w:val="Tekstpodstawowy"/>
              <w:keepNext/>
              <w:bidi w:val="0"/>
              <w:snapToGrid w:val="0"/>
              <w:spacing w:before="0" w:beforeAutospacing="off" w:after="0" w:afterAutospacing="off" w:line="100" w:lineRule="atLeast"/>
              <w:ind w:left="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proofErr w:type="spellStart"/>
            <w:r w:rsidRPr="4981DB10" w:rsidR="4981DB10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Concept</w:t>
            </w:r>
            <w:proofErr w:type="spellEnd"/>
            <w:r w:rsidRPr="4981DB10" w:rsidR="4981DB10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 art</w:t>
            </w:r>
          </w:p>
        </w:tc>
      </w:tr>
      <w:tr xmlns:wp14="http://schemas.microsoft.com/office/word/2010/wordml" w:rsidRPr="005C100B" w:rsidR="008871A1" w:rsidTr="5AABDF0A" w14:paraId="2786482B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27BEFFB0" w:rsidRDefault="008871A1" w14:paraId="13A990D4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Język wykładowy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483368FB" w:rsidRDefault="008871A1" w14:paraId="205A1F16" wp14:textId="1ECF08DC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3368FB" w:rsidR="483368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Jęz. </w:t>
            </w:r>
            <w:r w:rsidRPr="483368FB" w:rsidR="483368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polski</w:t>
            </w:r>
          </w:p>
        </w:tc>
      </w:tr>
      <w:tr xmlns:wp14="http://schemas.microsoft.com/office/word/2010/wordml" w:rsidRPr="005C100B" w:rsidR="008871A1" w:rsidTr="5AABDF0A" w14:paraId="2756C372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27BEFFB0" w:rsidRDefault="008871A1" w14:paraId="71435360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Rok akademicki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5AABDF0A" w:rsidRDefault="008871A1" w14:paraId="3E5C38F0" wp14:textId="7F49D318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AABDF0A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5AABDF0A" w:rsidR="12B8A57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5AABDF0A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/202</w:t>
            </w:r>
            <w:r w:rsidRPr="5AABDF0A" w:rsidR="2EBDE9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</w:t>
            </w:r>
          </w:p>
        </w:tc>
      </w:tr>
      <w:tr xmlns:wp14="http://schemas.microsoft.com/office/word/2010/wordml" w:rsidRPr="005C100B" w:rsidR="008871A1" w:rsidTr="5AABDF0A" w14:paraId="5DAB6C7B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8871A1" w:rsidR="008871A1" w:rsidP="27BEFFB0" w:rsidRDefault="008871A1" w14:paraId="02EB378F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8871A1" w:rsidTr="5AABDF0A" w14:paraId="1ED092A5" wp14:textId="77777777">
        <w:trPr>
          <w:trHeight w:val="454"/>
        </w:trPr>
        <w:tc>
          <w:tcPr>
            <w:tcW w:w="489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27BEFFB0" w:rsidRDefault="008871A1" w14:paraId="50AA43B9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Kierunek</w:t>
            </w:r>
          </w:p>
        </w:tc>
        <w:tc>
          <w:tcPr>
            <w:tcW w:w="638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27BEFFB0" w:rsidRDefault="008871A1" w14:paraId="43ED2C17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Sztuka mediów i edukacji artystycznej</w:t>
            </w:r>
          </w:p>
        </w:tc>
      </w:tr>
      <w:tr xmlns:wp14="http://schemas.microsoft.com/office/word/2010/wordml" w:rsidRPr="005C100B" w:rsidR="008871A1" w:rsidTr="5AABDF0A" w14:paraId="6EF92BF3" wp14:textId="77777777">
        <w:trPr>
          <w:trHeight w:val="454"/>
        </w:trPr>
        <w:tc>
          <w:tcPr>
            <w:tcW w:w="48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27BEFFB0" w:rsidRDefault="008871A1" w14:paraId="7A4EADB9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w zakresie </w:t>
            </w:r>
          </w:p>
        </w:tc>
        <w:tc>
          <w:tcPr>
            <w:tcW w:w="638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27BEFFB0" w:rsidRDefault="008871A1" w14:paraId="6A09E912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-</w:t>
            </w:r>
          </w:p>
        </w:tc>
      </w:tr>
      <w:tr xmlns:wp14="http://schemas.microsoft.com/office/word/2010/wordml" w:rsidRPr="005C100B" w:rsidR="008871A1" w:rsidTr="5AABDF0A" w14:paraId="7C3818CF" wp14:textId="77777777">
        <w:trPr>
          <w:trHeight w:val="454"/>
        </w:trPr>
        <w:tc>
          <w:tcPr>
            <w:tcW w:w="4896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27BEFFB0" w:rsidRDefault="008871A1" w14:paraId="448A1CED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Poziom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27BEFFB0" w:rsidRDefault="008871A1" w14:paraId="20B40638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studia pierwszego stopnia</w:t>
            </w:r>
          </w:p>
        </w:tc>
      </w:tr>
      <w:tr xmlns:wp14="http://schemas.microsoft.com/office/word/2010/wordml" w:rsidRPr="005C100B" w:rsidR="008871A1" w:rsidTr="5AABDF0A" w14:paraId="3FEE6AC7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27BEFFB0" w:rsidRDefault="008871A1" w14:paraId="046DB9CB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12A1E" w:rsidR="008871A1" w:rsidP="27BEFFB0" w:rsidRDefault="00112A1E" w14:paraId="4FFABF2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proofErr w:type="spellStart"/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ogólnoakademicki</w:t>
            </w:r>
            <w:proofErr w:type="spellEnd"/>
          </w:p>
        </w:tc>
      </w:tr>
      <w:tr xmlns:wp14="http://schemas.microsoft.com/office/word/2010/wordml" w:rsidRPr="005C100B" w:rsidR="008871A1" w:rsidTr="5AABDF0A" w14:paraId="2B3405DC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27BEFFB0" w:rsidRDefault="008871A1" w14:paraId="7C3992E0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483368FB" w:rsidRDefault="008871A1" w14:paraId="53E5C983" wp14:textId="128A89ED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3368FB" w:rsidR="483368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niestacjonarne</w:t>
            </w:r>
          </w:p>
        </w:tc>
      </w:tr>
      <w:tr xmlns:wp14="http://schemas.microsoft.com/office/word/2010/wordml" w:rsidRPr="005C100B" w:rsidR="008871A1" w:rsidTr="5AABDF0A" w14:paraId="190C98C7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27BEFFB0" w:rsidRDefault="008871A1" w14:paraId="19ED7E1A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Semestr / semestry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27BEFFB0" w:rsidRDefault="00112A1E" w14:paraId="377D2A5C" wp14:textId="709DF44B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5, 6</w:t>
            </w:r>
          </w:p>
        </w:tc>
      </w:tr>
      <w:tr xmlns:wp14="http://schemas.microsoft.com/office/word/2010/wordml" w:rsidRPr="005C100B" w:rsidR="008871A1" w:rsidTr="5AABDF0A" w14:paraId="6A05A809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8871A1" w:rsidR="008871A1" w:rsidP="27BEFFB0" w:rsidRDefault="008871A1" w14:paraId="5A39BBE3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8871A1" w:rsidTr="5AABDF0A" w14:paraId="7D4BF334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27BEFFB0" w:rsidRDefault="008871A1" w14:paraId="270D79D9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Przynależność do grupy zajęć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12A1E" w:rsidR="008871A1" w:rsidP="483368FB" w:rsidRDefault="00112A1E" w14:paraId="7F49E0F5" wp14:textId="43D1E4F0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83368FB" w:rsidR="483368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B</w:t>
            </w:r>
            <w:r w:rsidRPr="483368FB" w:rsidR="483368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1. </w:t>
            </w:r>
            <w:r w:rsidRPr="483368FB" w:rsidR="483368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Grupa zajęć kierunkowych - obowiązkowych</w:t>
            </w:r>
          </w:p>
        </w:tc>
      </w:tr>
      <w:tr xmlns:wp14="http://schemas.microsoft.com/office/word/2010/wordml" w:rsidRPr="005C100B" w:rsidR="008871A1" w:rsidTr="5AABDF0A" w14:paraId="12484B88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27BEFFB0" w:rsidRDefault="008871A1" w14:paraId="23870AD8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Status przedmiotu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8871A1" w:rsidP="27BEFFB0" w:rsidRDefault="008871A1" w14:paraId="41C8F396" wp14:textId="767A29E5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obowiązkowy</w:t>
            </w:r>
          </w:p>
        </w:tc>
      </w:tr>
      <w:tr xmlns:wp14="http://schemas.microsoft.com/office/word/2010/wordml" w:rsidRPr="005C100B" w:rsidR="008871A1" w:rsidTr="5AABDF0A" w14:paraId="413D04AE" wp14:textId="77777777">
        <w:trPr>
          <w:trHeight w:val="454"/>
        </w:trPr>
        <w:tc>
          <w:tcPr>
            <w:tcW w:w="4896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27BEFFB0" w:rsidRDefault="008871A1" w14:paraId="21F6A8D8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2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27BEFFB0" w:rsidRDefault="008871A1" w14:paraId="0210DDEC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zajęć</w:t>
            </w:r>
          </w:p>
        </w:tc>
        <w:tc>
          <w:tcPr>
            <w:tcW w:w="1521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27BEFFB0" w:rsidRDefault="008871A1" w14:paraId="0E9EC161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Liczba godzin zajęć dydaktycznych</w:t>
            </w:r>
          </w:p>
        </w:tc>
        <w:tc>
          <w:tcPr>
            <w:tcW w:w="2439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27BEFFB0" w:rsidRDefault="008871A1" w14:paraId="1A74536E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Liczba punktów ECTS</w:t>
            </w:r>
          </w:p>
        </w:tc>
      </w:tr>
      <w:tr xmlns:wp14="http://schemas.microsoft.com/office/word/2010/wordml" w:rsidRPr="005C100B" w:rsidR="008871A1" w:rsidTr="5AABDF0A" w14:paraId="247C325A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8871A1" w:rsidP="005C100B" w:rsidRDefault="008871A1" w14:paraId="72A3D3EC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8871A1" w:rsidP="27BEFFB0" w:rsidRDefault="008871A1" w14:paraId="5FDC3BE2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8871A1" w:rsidP="27BEFFB0" w:rsidRDefault="008871A1" w14:paraId="093F13B1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39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8871A1" w:rsidP="02693C8A" w:rsidRDefault="00112A1E" w14:paraId="5568E179" wp14:textId="69F36F49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2693C8A" w:rsidR="02693C8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6</w:t>
            </w:r>
            <w:r w:rsidRPr="02693C8A" w:rsidR="02693C8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02693C8A" w:rsidR="02693C8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ECTS</w:t>
            </w:r>
          </w:p>
        </w:tc>
      </w:tr>
      <w:tr xmlns:wp14="http://schemas.microsoft.com/office/word/2010/wordml" w:rsidRPr="005C100B" w:rsidR="008871A1" w:rsidTr="5AABDF0A" w14:paraId="68E7DB8B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8871A1" w:rsidP="005C100B" w:rsidRDefault="008871A1" w14:paraId="0D0B940D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27BEFFB0" w:rsidRDefault="008871A1" w14:paraId="23D11BFB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Ćwiczenia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27BEFFB0" w:rsidRDefault="008871A1" w14:paraId="12FBCFBD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3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8871A1" w:rsidR="008871A1" w:rsidP="008871A1" w:rsidRDefault="008871A1" w14:paraId="0E27B00A" wp14:textId="77777777">
            <w:pPr>
              <w:rPr>
                <w:rFonts w:eastAsia="Calibri" w:asciiTheme="minorHAnsi" w:hAnsiTheme="minorHAnsi" w:cstheme="minorHAnsi"/>
                <w:sz w:val="20"/>
                <w:szCs w:val="20"/>
              </w:rPr>
            </w:pPr>
          </w:p>
        </w:tc>
      </w:tr>
      <w:tr xmlns:wp14="http://schemas.microsoft.com/office/word/2010/wordml" w:rsidRPr="005C100B" w:rsidR="008871A1" w:rsidTr="5AABDF0A" w14:paraId="4BF07E53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8871A1" w:rsidP="005C100B" w:rsidRDefault="008871A1" w14:paraId="60061E4C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27BEFFB0" w:rsidRDefault="008871A1" w14:paraId="1CAF9F97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27BEFFB0" w:rsidRDefault="008871A1" w14:paraId="4E08A530" wp14:textId="0CE93ED0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4</w:t>
            </w: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0[h]</w:t>
            </w:r>
          </w:p>
        </w:tc>
        <w:tc>
          <w:tcPr>
            <w:tcW w:w="243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8871A1" w:rsidR="008871A1" w:rsidP="008871A1" w:rsidRDefault="008871A1" w14:paraId="44EAFD9C" wp14:textId="77777777">
            <w:pPr>
              <w:rPr>
                <w:rFonts w:eastAsia="Calibri" w:asciiTheme="minorHAnsi" w:hAnsiTheme="minorHAnsi" w:cstheme="minorHAnsi"/>
                <w:sz w:val="20"/>
                <w:szCs w:val="20"/>
              </w:rPr>
            </w:pPr>
          </w:p>
        </w:tc>
      </w:tr>
      <w:tr xmlns:wp14="http://schemas.microsoft.com/office/word/2010/wordml" w:rsidRPr="005C100B" w:rsidR="008871A1" w:rsidTr="5AABDF0A" w14:paraId="43BBAED3" wp14:textId="77777777">
        <w:trPr>
          <w:trHeight w:val="454"/>
        </w:trPr>
        <w:tc>
          <w:tcPr>
            <w:tcW w:w="2583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27BEFFB0" w:rsidRDefault="008871A1" w14:paraId="780B4EE5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Powiązanie przedmiotu</w:t>
            </w: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8871A1" w:rsidP="27BEFFB0" w:rsidRDefault="008871A1" w14:paraId="372B439A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profilem studiów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27BEFFB0" w:rsidRDefault="008871A1" w14:paraId="4B94D5A5" wp14:textId="7FE60C42">
            <w:pPr>
              <w:spacing w:after="200" w:line="276" w:lineRule="auto"/>
              <w:ind w:left="0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Przedmiot związany z działalnością naukową w dyscyplinie: sztuki plastyczne i konserwacja dzieł sztuki</w:t>
            </w: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27BEFFB0" w:rsidRDefault="008871A1" w14:paraId="3DEEC669" wp14:textId="58A58B59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3 </w:t>
            </w: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ECTS</w:t>
            </w:r>
          </w:p>
        </w:tc>
      </w:tr>
      <w:tr xmlns:wp14="http://schemas.microsoft.com/office/word/2010/wordml" w:rsidRPr="005C100B" w:rsidR="008871A1" w:rsidTr="5AABDF0A" w14:paraId="2BF61471" wp14:textId="77777777">
        <w:trPr>
          <w:trHeight w:val="454"/>
        </w:trPr>
        <w:tc>
          <w:tcPr>
            <w:tcW w:w="2583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8871A1" w:rsidP="005C100B" w:rsidRDefault="008871A1" w14:paraId="3656B9AB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8871A1" w:rsidP="27BEFFB0" w:rsidRDefault="008871A1" w14:paraId="42B1C373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uprawnieniami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27BEFFB0" w:rsidRDefault="008871A1" w14:paraId="45FB0818" wp14:textId="77777777" wp14:noSpellErr="1">
            <w:pPr>
              <w:ind w:left="151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27BEFFB0" w:rsidRDefault="008871A1" w14:paraId="049F31CB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8871A1" w:rsidTr="5AABDF0A" w14:paraId="4A0B3BEA" wp14:textId="77777777">
        <w:trPr>
          <w:trHeight w:val="454"/>
        </w:trPr>
        <w:tc>
          <w:tcPr>
            <w:tcW w:w="2583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8871A1" w:rsidP="005C100B" w:rsidRDefault="008871A1" w14:paraId="53128261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8871A1" w:rsidP="27BEFFB0" w:rsidRDefault="008871A1" w14:paraId="56E535CC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dyscypliną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27BEFFB0" w:rsidRDefault="008871A1" w14:paraId="62486C05" wp14:textId="2552E89E">
            <w:pPr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Sztuki plastyczne i konserwacja dzieł sztuki</w:t>
            </w: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032C0FA2" w:rsidRDefault="008871A1" w14:paraId="4101652C" wp14:textId="7A6D2B59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32C0FA2" w:rsidR="032C0FA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6</w:t>
            </w:r>
            <w:r w:rsidRPr="032C0FA2" w:rsidR="032C0FA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</w:tr>
      <w:tr xmlns:wp14="http://schemas.microsoft.com/office/word/2010/wordml" w:rsidRPr="005C100B" w:rsidR="00112A1E" w:rsidTr="5AABDF0A" w14:paraId="7E94BBAA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112A1E" w:rsidP="27BEFFB0" w:rsidRDefault="00112A1E" w14:paraId="036AA941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nauczania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12A1E" w:rsidR="00112A1E" w:rsidP="27BEFFB0" w:rsidRDefault="00112A1E" w14:paraId="7A03775F" wp14:textId="77777777" wp14:noSpellErr="1">
            <w:pPr>
              <w:snapToGri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tradycyjna - zajęcia zorganizowane w Uczelni</w:t>
            </w:r>
          </w:p>
        </w:tc>
      </w:tr>
      <w:tr xmlns:wp14="http://schemas.microsoft.com/office/word/2010/wordml" w:rsidRPr="005C100B" w:rsidR="00112A1E" w:rsidTr="5AABDF0A" w14:paraId="3EFE7C84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112A1E" w:rsidP="27BEFFB0" w:rsidRDefault="00112A1E" w14:paraId="6191DBA7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12A1E" w:rsidR="00112A1E" w:rsidP="27BEFFB0" w:rsidRDefault="00112A1E" w14:paraId="6A3FBAE8" wp14:textId="77777777" wp14:noSpellErr="1">
            <w:pPr>
              <w:widowControl w:val="0"/>
              <w:autoSpaceDE w:val="0"/>
              <w:spacing w:line="100" w:lineRule="atLeas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>
              <w:rPr>
                <w:rFonts w:ascii="Times New Roman" w:hAnsi="Times New Roman" w:eastAsia="Times New Roman" w:cs="Times New Roman"/>
                <w:i w:val="0"/>
                <w:iCs w:val="0"/>
                <w:kern w:val="1"/>
                <w:sz w:val="20"/>
                <w:szCs w:val="20"/>
              </w:rPr>
              <w:t>znajomość wymaganego oprogramowania graficznego</w:t>
            </w:r>
          </w:p>
        </w:tc>
      </w:tr>
      <w:tr xmlns:wp14="http://schemas.microsoft.com/office/word/2010/wordml" w:rsidRPr="005C100B" w:rsidR="00112A1E" w:rsidTr="5AABDF0A" w14:paraId="4B99056E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8871A1" w:rsidR="00112A1E" w:rsidP="27BEFFB0" w:rsidRDefault="00112A1E" w14:paraId="1299C43A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112A1E" w:rsidTr="5AABDF0A" w14:paraId="5E2E6B65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112A1E" w:rsidP="27BEFFB0" w:rsidRDefault="00112A1E" w14:paraId="46E4C111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112A1E" w:rsidP="27BEFFB0" w:rsidRDefault="00112A1E" w14:paraId="3F183978" wp14:textId="400FB0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Katedra Mediów Cyfrowych i Struktur Przestrzennych</w:t>
            </w:r>
          </w:p>
        </w:tc>
      </w:tr>
      <w:tr xmlns:wp14="http://schemas.microsoft.com/office/word/2010/wordml" w:rsidRPr="005C100B" w:rsidR="00112A1E" w:rsidTr="5AABDF0A" w14:paraId="104D5976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112A1E" w:rsidP="27BEFFB0" w:rsidRDefault="00112A1E" w14:paraId="69C2AF6E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Koordynator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112A1E" w:rsidP="27BEFFB0" w:rsidRDefault="00112A1E" w14:paraId="67BA5AFB" wp14:textId="7EBD2055">
            <w:pPr>
              <w:widowControl w:val="0"/>
              <w:tabs>
                <w:tab w:val="left" w:pos="426"/>
              </w:tabs>
              <w:autoSpaceDE w:val="0"/>
              <w:snapToGrid w:val="0"/>
              <w:spacing w:line="100" w:lineRule="atLeas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>
              <w:rPr>
                <w:rFonts w:ascii="Times New Roman" w:hAnsi="Times New Roman" w:eastAsia="Times New Roman" w:cs="Times New Roman"/>
                <w:i w:val="0"/>
                <w:iCs w:val="0"/>
                <w:kern w:val="1"/>
                <w:sz w:val="20"/>
                <w:szCs w:val="20"/>
              </w:rPr>
              <w:t>prof. A</w:t>
            </w:r>
            <w:r w:rsidRPr="27BEFFB0">
              <w:rPr>
                <w:rFonts w:ascii="Times New Roman" w:hAnsi="Times New Roman" w:eastAsia="Times New Roman" w:cs="Times New Roman"/>
                <w:i w:val="0"/>
                <w:iCs w:val="0"/>
                <w:kern w:val="1"/>
                <w:sz w:val="20"/>
                <w:szCs w:val="20"/>
              </w:rPr>
              <w:t>dam Romaniuk</w:t>
            </w:r>
          </w:p>
        </w:tc>
      </w:tr>
      <w:tr xmlns:wp14="http://schemas.microsoft.com/office/word/2010/wordml" w:rsidRPr="005C100B" w:rsidR="00112A1E" w:rsidTr="5AABDF0A" w14:paraId="530EC052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112A1E" w:rsidP="27BEFFB0" w:rsidRDefault="00112A1E" w14:paraId="739D4C01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Osoby prowadzące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112A1E" w:rsidP="27BEFFB0" w:rsidRDefault="00112A1E" w14:paraId="3577E4DB" wp14:textId="714785AA">
            <w:pPr>
              <w:pStyle w:val="Normalny"/>
              <w:widowControl w:val="0"/>
              <w:tabs>
                <w:tab w:val="left" w:pos="426"/>
              </w:tabs>
              <w:autoSpaceDE w:val="0"/>
              <w:snapToGrid w:val="0"/>
              <w:spacing w:line="100" w:lineRule="atLeas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prof. Adam Romaniuk</w:t>
            </w: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, dr hab. Mariusz </w:t>
            </w:r>
            <w:proofErr w:type="spellStart"/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Da</w:t>
            </w:r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ń</w:t>
            </w: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ski</w:t>
            </w:r>
            <w:proofErr w:type="spellEnd"/>
          </w:p>
        </w:tc>
      </w:tr>
      <w:tr xmlns:wp14="http://schemas.microsoft.com/office/word/2010/wordml" w:rsidRPr="005C100B" w:rsidR="00112A1E" w:rsidTr="5AABDF0A" w14:paraId="1AD168F4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112A1E" w:rsidP="27BEFFB0" w:rsidRDefault="00112A1E" w14:paraId="04EBFD16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Adres strony internetowej </w:t>
            </w:r>
            <w:proofErr w:type="spellStart"/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112A1E" w:rsidP="483368FB" w:rsidRDefault="00112A1E" w14:paraId="43B41EDB" wp14:textId="780AE644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83368FB" w:rsidR="483368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ws.uniwersytetradom.pl</w:t>
            </w:r>
          </w:p>
        </w:tc>
      </w:tr>
      <w:tr xmlns:wp14="http://schemas.microsoft.com/office/word/2010/wordml" w:rsidRPr="005C100B" w:rsidR="00112A1E" w:rsidTr="5AABDF0A" w14:paraId="1E8366B5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112A1E" w:rsidP="27BEFFB0" w:rsidRDefault="00112A1E" w14:paraId="3672D10F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Adres e-mail, telefon koordynatora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112A1E" w:rsidP="483368FB" w:rsidRDefault="00112A1E" w14:paraId="6C6C2F29" wp14:textId="799867A5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3368FB" w:rsidR="483368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adamrom@poczta.fm, </w:t>
            </w:r>
            <w:r w:rsidRPr="483368FB" w:rsidR="483368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361</w:t>
            </w:r>
            <w:r w:rsidRPr="483368FB" w:rsidR="483368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7876</w:t>
            </w:r>
          </w:p>
        </w:tc>
      </w:tr>
    </w:tbl>
    <w:p xmlns:wp14="http://schemas.microsoft.com/office/word/2010/wordml" w:rsidR="00827EEE" w:rsidP="27BEFFB0" w:rsidRDefault="00827EEE" w14:paraId="4DDBEF00" wp14:textId="77777777" wp14:noSpellErr="1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</w:p>
    <w:p xmlns:wp14="http://schemas.microsoft.com/office/word/2010/wordml" w:rsidR="00827EEE" w:rsidP="27BEFFB0" w:rsidRDefault="00827EEE" w14:paraId="3461D779" wp14:textId="77777777" wp14:noSpellErr="1">
      <w:pPr>
        <w:spacing w:after="20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27BEFFB0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  <w:br w:type="page"/>
      </w:r>
    </w:p>
    <w:p xmlns:wp14="http://schemas.microsoft.com/office/word/2010/wordml" w:rsidRPr="005C100B" w:rsidR="005C100B" w:rsidP="27BEFFB0" w:rsidRDefault="005C100B" w14:paraId="7F3521DB" wp14:textId="77777777" wp14:noSpellErr="1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27BEFFB0" w:rsidR="27BEFFB0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4991"/>
        <w:gridCol w:w="6291"/>
      </w:tblGrid>
      <w:tr xmlns:wp14="http://schemas.microsoft.com/office/word/2010/wordml" w:rsidRPr="00112A1E" w:rsidR="005C100B" w:rsidTr="27BEFFB0" w14:paraId="71116733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112A1E" w:rsidR="005C100B" w:rsidP="27BEFFB0" w:rsidRDefault="005C100B" w14:paraId="39A93FBE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12A1E" w:rsidR="005C100B" w:rsidP="27BEFFB0" w:rsidRDefault="00112A1E" w14:paraId="41A5785E" wp14:textId="4F19F24B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Celem realizowanym podczas zajęć jest zapoznanie studenta z różnymi rodzajami zadań, które może napotkać w procesie projektowania materiałów w przemyśle reklamowym, filmowym, grach wideo, animacji, komiksach oraz zapoznanie ze fachowym słownictwem oraz nabycie praktycznych umiejętności rysowania za pomocą narzędzi cyfrowych.</w:t>
            </w:r>
          </w:p>
        </w:tc>
      </w:tr>
      <w:tr xmlns:wp14="http://schemas.microsoft.com/office/word/2010/wordml" w:rsidRPr="00112A1E" w:rsidR="005C100B" w:rsidTr="27BEFFB0" w14:paraId="127EDD6E" wp14:textId="77777777">
        <w:trPr>
          <w:trHeight w:val="868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112A1E" w:rsidR="005C100B" w:rsidP="27BEFFB0" w:rsidRDefault="005C100B" w14:paraId="59DD13E0" wp14:textId="77777777" wp14:noSpellErr="1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12A1E" w:rsidR="005C100B" w:rsidP="27BEFFB0" w:rsidRDefault="00112A1E" w14:paraId="045B67E2" wp14:textId="5DCA73F2">
            <w:pPr>
              <w:pStyle w:val="Normalny"/>
              <w:widowControl w:val="0"/>
              <w:suppressAutoHyphens/>
              <w:autoSpaceDE w:val="0"/>
              <w:snapToGrid w:val="0"/>
              <w:spacing w:line="200" w:lineRule="atLeast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Kurs będzie składał się z kilku krótkoterminowych zadań, z których wszystkie będą miały nieco inne wymagania pod względem gatunku, stylu i tematu głównego </w:t>
            </w:r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realizacji.</w:t>
            </w:r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</w:t>
            </w:r>
          </w:p>
          <w:p w:rsidRPr="00112A1E" w:rsidR="005C100B" w:rsidP="27BEFFB0" w:rsidRDefault="00112A1E" w14:paraId="6BC7DA89" wp14:textId="78556197">
            <w:pPr>
              <w:pStyle w:val="Normalny"/>
              <w:widowControl w:val="0"/>
              <w:suppressAutoHyphens/>
              <w:autoSpaceDE w:val="0"/>
              <w:snapToGrid w:val="0"/>
              <w:spacing w:line="200" w:lineRule="atLeast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W trakcie realizacji kolejnych ćwiczeń nacisk będzie kładziony przede wszystkim na wykorzystywanie oprogramowania i narzędzi cyfrowych. </w:t>
            </w:r>
          </w:p>
          <w:p w:rsidRPr="00112A1E" w:rsidR="005C100B" w:rsidP="27BEFFB0" w:rsidRDefault="00112A1E" w14:paraId="57EC2E5F" wp14:textId="0920EFD8">
            <w:pPr>
              <w:pStyle w:val="Normalny"/>
              <w:widowControl w:val="0"/>
              <w:suppressAutoHyphens/>
              <w:autoSpaceDE w:val="0"/>
              <w:snapToGrid w:val="0"/>
              <w:spacing w:line="200" w:lineRule="atLeast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Wszystkie projekty powinny być opracowane i przygotowane do druku w formacie min. A3. Wykorzystanie mediów analogowych dopuszczalne jest wyłącznie w przypadku szkiców wstępnych.</w:t>
            </w:r>
          </w:p>
          <w:p w:rsidRPr="00112A1E" w:rsidR="005C100B" w:rsidP="27BEFFB0" w:rsidRDefault="00112A1E" w14:paraId="35114E5B" wp14:textId="4C2842D7">
            <w:pPr>
              <w:pStyle w:val="Normalny"/>
              <w:widowControl w:val="0"/>
              <w:suppressAutoHyphens/>
              <w:autoSpaceDE w:val="0"/>
              <w:snapToGrid w:val="0"/>
              <w:spacing w:line="200" w:lineRule="atLeast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Przykładowe tematy ćwicze</w:t>
            </w:r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ń:</w:t>
            </w:r>
          </w:p>
          <w:p w:rsidRPr="00112A1E" w:rsidR="005C100B" w:rsidP="27BEFFB0" w:rsidRDefault="00112A1E" w14:paraId="11801C6E" wp14:textId="6547F9CA">
            <w:pPr>
              <w:pStyle w:val="Normalny"/>
              <w:widowControl w:val="0"/>
              <w:suppressAutoHyphens/>
              <w:autoSpaceDE w:val="0"/>
              <w:snapToGrid w:val="0"/>
              <w:spacing w:line="200" w:lineRule="atLeas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Semestr 5</w:t>
            </w:r>
          </w:p>
          <w:p w:rsidRPr="00112A1E" w:rsidR="005C100B" w:rsidP="27BEFFB0" w:rsidRDefault="00112A1E" w14:paraId="2E0493AB" wp14:textId="206DF7AC">
            <w:pPr>
              <w:pStyle w:val="Akapitzlist"/>
              <w:widowControl w:val="0"/>
              <w:numPr>
                <w:ilvl w:val="0"/>
                <w:numId w:val="23"/>
              </w:numPr>
              <w:suppressAutoHyphens/>
              <w:autoSpaceDE w:val="0"/>
              <w:snapToGrid w:val="0"/>
              <w:spacing w:line="200" w:lineRule="atLeast"/>
              <w:rPr>
                <w:sz w:val="20"/>
                <w:szCs w:val="20"/>
                <w:lang w:eastAsia="en-US"/>
              </w:rPr>
            </w:pPr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Projektowanie postaci </w:t>
            </w:r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(15 h)</w:t>
            </w:r>
          </w:p>
          <w:p w:rsidRPr="00112A1E" w:rsidR="005C100B" w:rsidP="27BEFFB0" w:rsidRDefault="00112A1E" w14:paraId="586C3A7E" wp14:textId="3733C10D">
            <w:pPr>
              <w:pStyle w:val="Akapitzlist"/>
              <w:widowControl w:val="0"/>
              <w:numPr>
                <w:ilvl w:val="0"/>
                <w:numId w:val="23"/>
              </w:numPr>
              <w:suppressAutoHyphens/>
              <w:autoSpaceDE w:val="0"/>
              <w:snapToGrid w:val="0"/>
              <w:spacing w:line="200" w:lineRule="atLeast"/>
              <w:rPr>
                <w:sz w:val="20"/>
                <w:szCs w:val="20"/>
                <w:lang w:eastAsia="en-US"/>
              </w:rPr>
            </w:pPr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Budowanie świata </w:t>
            </w:r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(15 h)</w:t>
            </w:r>
          </w:p>
          <w:p w:rsidRPr="00112A1E" w:rsidR="005C100B" w:rsidP="27BEFFB0" w:rsidRDefault="00112A1E" w14:paraId="6B45B587" wp14:textId="5851B673">
            <w:pPr>
              <w:pStyle w:val="Normalny"/>
              <w:widowControl w:val="0"/>
              <w:suppressAutoHyphens/>
              <w:autoSpaceDE w:val="0"/>
              <w:snapToGrid w:val="0"/>
              <w:spacing w:line="200" w:lineRule="atLeast"/>
              <w:ind w:left="360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</w:p>
          <w:p w:rsidRPr="00112A1E" w:rsidR="005C100B" w:rsidP="27BEFFB0" w:rsidRDefault="00112A1E" w14:paraId="73983020" wp14:textId="3A574CCA">
            <w:pPr>
              <w:pStyle w:val="Normalny"/>
              <w:widowControl w:val="0"/>
              <w:suppressAutoHyphens/>
              <w:autoSpaceDE w:val="0"/>
              <w:snapToGrid w:val="0"/>
              <w:spacing w:line="200" w:lineRule="atLeast"/>
              <w:ind w:left="0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Semestr 6</w:t>
            </w:r>
          </w:p>
          <w:p w:rsidRPr="00112A1E" w:rsidR="005C100B" w:rsidP="27BEFFB0" w:rsidRDefault="00112A1E" w14:paraId="2ADC9B4B" wp14:textId="5B71AD33">
            <w:pPr>
              <w:pStyle w:val="Akapitzlist"/>
              <w:widowControl w:val="0"/>
              <w:numPr>
                <w:ilvl w:val="0"/>
                <w:numId w:val="24"/>
              </w:numPr>
              <w:suppressAutoHyphens/>
              <w:autoSpaceDE w:val="0"/>
              <w:bidi w:val="0"/>
              <w:snapToGrid w:val="0"/>
              <w:spacing w:before="0" w:beforeAutospacing="off" w:after="0" w:afterAutospacing="off" w:line="200" w:lineRule="atLeast"/>
              <w:ind w:right="0"/>
              <w:jc w:val="left"/>
              <w:rPr>
                <w:noProof w:val="0"/>
                <w:sz w:val="20"/>
                <w:szCs w:val="20"/>
                <w:lang w:val="pl-PL"/>
              </w:rPr>
            </w:pPr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Reklama (</w:t>
            </w:r>
            <w:proofErr w:type="spellStart"/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storyboard</w:t>
            </w:r>
            <w:proofErr w:type="spellEnd"/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) (</w:t>
            </w:r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30</w:t>
            </w:r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h)</w:t>
            </w:r>
          </w:p>
          <w:p w:rsidRPr="00112A1E" w:rsidR="005C100B" w:rsidP="27BEFFB0" w:rsidRDefault="00112A1E" w14:paraId="0CED0C90" wp14:textId="6DA4E06F">
            <w:pPr>
              <w:pStyle w:val="Normalny"/>
              <w:widowControl w:val="0"/>
              <w:suppressAutoHyphens/>
              <w:autoSpaceDE w:val="0"/>
              <w:snapToGrid w:val="0"/>
              <w:spacing w:line="200" w:lineRule="atLeas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</w:p>
        </w:tc>
      </w:tr>
      <w:tr xmlns:wp14="http://schemas.microsoft.com/office/word/2010/wordml" w:rsidRPr="00112A1E" w:rsidR="005C100B" w:rsidTr="27BEFFB0" w14:paraId="5A8B4E69" wp14:textId="77777777">
        <w:trPr>
          <w:trHeight w:val="1403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112A1E" w:rsidR="005C100B" w:rsidP="27BEFFB0" w:rsidRDefault="005C100B" w14:paraId="527FA0C6" wp14:textId="77777777" wp14:noSpellErr="1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12A1E" w:rsidR="00112A1E" w:rsidP="27BEFFB0" w:rsidRDefault="00112A1E" w14:paraId="26331ED6" wp14:textId="77777777" wp14:noSpellErr="1">
            <w:pPr>
              <w:widowControl w:val="0"/>
              <w:numPr>
                <w:ilvl w:val="0"/>
                <w:numId w:val="20"/>
              </w:numPr>
              <w:suppressAutoHyphens/>
              <w:autoSpaceDE w:val="0"/>
              <w:snapToGrid w:val="0"/>
              <w:spacing w:line="200" w:lineRule="atLeast"/>
              <w:rPr>
                <w:rFonts w:ascii="Times New Roman" w:hAnsi="Times New Roman" w:cs="Times New Roman" w:asciiTheme="minorAscii" w:hAnsiTheme="minorAscii" w:cstheme="minorAscii"/>
                <w:i w:val="1"/>
                <w:iCs w:val="1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podające informacje – wykład</w:t>
            </w:r>
          </w:p>
          <w:p w:rsidRPr="00112A1E" w:rsidR="00112A1E" w:rsidP="27BEFFB0" w:rsidRDefault="00112A1E" w14:paraId="180141F2" wp14:textId="77777777" wp14:noSpellErr="1">
            <w:pPr>
              <w:widowControl w:val="0"/>
              <w:numPr>
                <w:ilvl w:val="0"/>
                <w:numId w:val="20"/>
              </w:numPr>
              <w:suppressAutoHyphens/>
              <w:autoSpaceDE w:val="0"/>
              <w:snapToGrid w:val="0"/>
              <w:spacing w:line="200" w:lineRule="atLeast"/>
              <w:rPr>
                <w:rFonts w:ascii="Times New Roman" w:hAnsi="Times New Roman" w:cs="Times New Roman" w:asciiTheme="minorAscii" w:hAnsiTheme="minorAscii" w:cstheme="minorAscii"/>
                <w:i w:val="1"/>
                <w:iCs w:val="1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aktywizujące - dyskusja dydaktyczna, autokorekty</w:t>
            </w:r>
          </w:p>
          <w:p w:rsidRPr="00112A1E" w:rsidR="00112A1E" w:rsidP="27BEFFB0" w:rsidRDefault="00112A1E" w14:paraId="34DE50D4" wp14:textId="77777777" wp14:noSpellErr="1">
            <w:pPr>
              <w:widowControl w:val="0"/>
              <w:numPr>
                <w:ilvl w:val="0"/>
                <w:numId w:val="20"/>
              </w:numPr>
              <w:suppressAutoHyphens/>
              <w:autoSpaceDE w:val="0"/>
              <w:snapToGrid w:val="0"/>
              <w:spacing w:line="200" w:lineRule="atLeast"/>
              <w:jc w:val="both"/>
              <w:rPr>
                <w:rFonts w:ascii="Times New Roman" w:hAnsi="Times New Roman" w:cs="Times New Roman" w:asciiTheme="minorAscii" w:hAnsiTheme="minorAscii" w:cstheme="minorAscii"/>
                <w:i w:val="1"/>
                <w:iCs w:val="1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eksponujące -  prezentacja prac ruchomych i statycznych</w:t>
            </w:r>
          </w:p>
          <w:p w:rsidRPr="00112A1E" w:rsidR="005C100B" w:rsidP="27BEFFB0" w:rsidRDefault="00112A1E" w14:paraId="01FD7493" wp14:textId="77777777" wp14:noSpellErr="1">
            <w:pPr>
              <w:widowControl w:val="0"/>
              <w:numPr>
                <w:ilvl w:val="0"/>
                <w:numId w:val="20"/>
              </w:numPr>
              <w:suppressAutoHyphens/>
              <w:autoSpaceDE w:val="0"/>
              <w:snapToGrid w:val="0"/>
              <w:spacing w:line="200" w:lineRule="atLeast"/>
              <w:rPr>
                <w:rFonts w:ascii="Times New Roman" w:hAnsi="Times New Roman" w:cs="Times New Roman" w:asciiTheme="minorAscii" w:hAnsiTheme="minorAscii" w:cstheme="minorAscii"/>
                <w:i w:val="1"/>
                <w:iCs w:val="1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praktyczne - pokaz  różnych technik plastycznych w trakcie realizacji prac</w:t>
            </w:r>
          </w:p>
        </w:tc>
      </w:tr>
      <w:tr xmlns:wp14="http://schemas.microsoft.com/office/word/2010/wordml" w:rsidRPr="00112A1E" w:rsidR="005C100B" w:rsidTr="27BEFFB0" w14:paraId="083DA031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112A1E" w:rsidR="005C100B" w:rsidP="27BEFFB0" w:rsidRDefault="005C100B" w14:paraId="42B0287B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Rygor zaliczenia, kryteria oceny osiągniętych efektów uczenia się,  sposób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112A1E" w:rsidR="005C100B" w:rsidP="27BEFFB0" w:rsidRDefault="00112A1E" w14:paraId="600E0248" wp14:textId="56D5B032">
            <w:pPr>
              <w:pStyle w:val="Normalny"/>
              <w:autoSpaceDE w:val="0"/>
              <w:autoSpaceDN w:val="0"/>
              <w:adjustRightInd w:val="0"/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Warunkiem zaliczenia przedmiotu jest osiągnięcie wszystkich wymaganych efektów kształcenia określonych dla danego przedmiotu. Uzyskanie pozytywnych ocen ze wszystkich form zajęć wchodzących w skład danego przedmiotu jest równoznaczne z jego zaliczeniem i zdobyciem przez studenta liczby punktów ECTS przyporządkowanej temu przedmiotowi. </w:t>
            </w:r>
            <w:r>
              <w:br/>
            </w:r>
          </w:p>
          <w:p w:rsidRPr="00112A1E" w:rsidR="005C100B" w:rsidP="27BEFFB0" w:rsidRDefault="00112A1E" w14:paraId="14346946" wp14:textId="774DD806">
            <w:pPr>
              <w:autoSpaceDE w:val="0"/>
              <w:autoSpaceDN w:val="0"/>
              <w:adjustRightInd w:val="0"/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7BEFFB0" w:rsidR="27BEFFB0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sz w:val="20"/>
                <w:szCs w:val="20"/>
                <w:lang w:val="pl-PL"/>
              </w:rPr>
              <w:t>Szczegółowe warunki zaliczenia semestru:</w:t>
            </w:r>
          </w:p>
          <w:p w:rsidRPr="00112A1E" w:rsidR="005C100B" w:rsidP="27BEFFB0" w:rsidRDefault="00112A1E" w14:paraId="628117CB" wp14:textId="5470D6D0">
            <w:pPr>
              <w:autoSpaceDE w:val="0"/>
              <w:autoSpaceDN w:val="0"/>
              <w:adjustRightInd w:val="0"/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Przed rozpoczęciem realizacji wybranego ćwiczenia należy u prowadzącego uzyskać pozytywną ocenę dostarczonego scenariusza (</w:t>
            </w:r>
            <w:proofErr w:type="spellStart"/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storyboardu</w:t>
            </w:r>
            <w:proofErr w:type="spellEnd"/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). Realizacja możliwa jest wyłącznie po zaakceptowaniu projektu przez prowadzącego.</w:t>
            </w:r>
          </w:p>
          <w:p w:rsidRPr="00112A1E" w:rsidR="005C100B" w:rsidP="27BEFFB0" w:rsidRDefault="00112A1E" w14:paraId="56710EF6" wp14:textId="5BEDBAA0">
            <w:pPr>
              <w:autoSpaceDE w:val="0"/>
              <w:autoSpaceDN w:val="0"/>
              <w:adjustRightInd w:val="0"/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Forma realizacji (każdy z etapów) musi być omówiona z prowadzącym zajęcia.</w:t>
            </w:r>
          </w:p>
          <w:p w:rsidRPr="00112A1E" w:rsidR="005C100B" w:rsidP="27BEFFB0" w:rsidRDefault="00112A1E" w14:paraId="50B5A091" wp14:textId="67F73DD7">
            <w:pPr>
              <w:autoSpaceDE w:val="0"/>
              <w:autoSpaceDN w:val="0"/>
              <w:adjustRightInd w:val="0"/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Wykonanie ćwiczenia jest jednoznaczne z przedstawieniem gotowej pracy do zaliczenia.</w:t>
            </w:r>
          </w:p>
          <w:p w:rsidRPr="00112A1E" w:rsidR="005C100B" w:rsidP="27BEFFB0" w:rsidRDefault="00112A1E" w14:paraId="3A5C8FAC" wp14:textId="2CA90408">
            <w:pPr>
              <w:autoSpaceDE w:val="0"/>
              <w:autoSpaceDN w:val="0"/>
              <w:adjustRightInd w:val="0"/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Zaliczenie wyłącznie wszystkich ćwiczeń oznacza pozytywną ocenę.</w:t>
            </w:r>
          </w:p>
          <w:p w:rsidRPr="00112A1E" w:rsidR="005C100B" w:rsidP="27BEFFB0" w:rsidRDefault="00112A1E" w14:paraId="148ED8DF" wp14:textId="562FF532">
            <w:pPr>
              <w:autoSpaceDE w:val="0"/>
              <w:autoSpaceDN w:val="0"/>
              <w:adjustRightInd w:val="0"/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Każda z prac jest osobno oceniana i suma ocen stanowi o ocenie końcowej.</w:t>
            </w:r>
          </w:p>
          <w:p w:rsidRPr="00112A1E" w:rsidR="005C100B" w:rsidP="27BEFFB0" w:rsidRDefault="00112A1E" w14:paraId="0D8F14AD" wp14:textId="1398DE64">
            <w:pPr>
              <w:autoSpaceDE w:val="0"/>
              <w:autoSpaceDN w:val="0"/>
              <w:adjustRightInd w:val="0"/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Podczas trwania semestru można ponowić zadanie lub jego część i przedstawić pracę do ponownej oceny.</w:t>
            </w:r>
          </w:p>
          <w:p w:rsidRPr="00112A1E" w:rsidR="005C100B" w:rsidP="27BEFFB0" w:rsidRDefault="00112A1E" w14:paraId="4159F10B" wp14:textId="7A2993E5">
            <w:pPr>
              <w:autoSpaceDE w:val="0"/>
              <w:autoSpaceDN w:val="0"/>
              <w:adjustRightInd w:val="0"/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Ćwiczenia nie spełniające powyższych warunków realizacji nie będą podlegać ocenie i nie mogą być podstawą do zaliczenia semestru.</w:t>
            </w:r>
          </w:p>
          <w:p w:rsidRPr="00112A1E" w:rsidR="005C100B" w:rsidP="27BEFFB0" w:rsidRDefault="00112A1E" w14:paraId="54055D16" wp14:textId="307880D9">
            <w:pPr>
              <w:autoSpaceDE w:val="0"/>
              <w:autoSpaceDN w:val="0"/>
              <w:adjustRightInd w:val="0"/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Wymagana jest aktywna obecności na zajęciach, opuszczenie nadmiernej liczby zajęć (zgodnie z obowiązującym regulaminem studiów) jest równoznaczne z brakiem zaliczenia semestru. </w:t>
            </w:r>
          </w:p>
          <w:p w:rsidRPr="00112A1E" w:rsidR="005C100B" w:rsidP="27BEFFB0" w:rsidRDefault="00112A1E" w14:paraId="14C4D432" wp14:textId="51BF0EF3">
            <w:pPr>
              <w:autoSpaceDE w:val="0"/>
              <w:autoSpaceDN w:val="0"/>
              <w:adjustRightInd w:val="0"/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Kolejność wykonywanych ćwiczeń jest uzależniona od indywidualny rozmów i ustaleń pomiędzy wykładowcą, a studentem.</w:t>
            </w:r>
          </w:p>
          <w:p w:rsidRPr="00112A1E" w:rsidR="005C100B" w:rsidP="27BEFFB0" w:rsidRDefault="00112A1E" w14:paraId="5779EF11" wp14:textId="26C009FD">
            <w:pPr>
              <w:autoSpaceDE w:val="0"/>
              <w:autoSpaceDN w:val="0"/>
              <w:adjustRightInd w:val="0"/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Terminy zaliczeń (daty dzienne i godziny) znane są studentom już na drugich zajęciach przez co, każdy uczestnik kursu od samego początku może dobrze rozplanować czas przeznaczany na poszczególne ćwiczenia według indywidualnych predyspozycji.</w:t>
            </w:r>
          </w:p>
        </w:tc>
      </w:tr>
    </w:tbl>
    <w:p xmlns:wp14="http://schemas.microsoft.com/office/word/2010/wordml" w:rsidRPr="005C100B" w:rsidR="005C100B" w:rsidP="27BEFFB0" w:rsidRDefault="005C100B" w14:paraId="1FC39945" wp14:textId="77777777" wp14:noSpellErr="1">
      <w:pPr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51"/>
        <w:gridCol w:w="4069"/>
        <w:gridCol w:w="1453"/>
        <w:gridCol w:w="1613"/>
        <w:gridCol w:w="1348"/>
        <w:gridCol w:w="1808"/>
      </w:tblGrid>
      <w:tr xmlns:wp14="http://schemas.microsoft.com/office/word/2010/wordml" w:rsidRPr="005C100B" w:rsidR="005C100B" w:rsidTr="27BEFFB0" w14:paraId="65E59C6F" wp14:textId="77777777">
        <w:trPr>
          <w:jc w:val="center"/>
        </w:trPr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7BEFFB0" w:rsidRDefault="005C100B" w14:paraId="46A93E8C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Efekty uczenia się </w:t>
            </w: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7BEFFB0" w:rsidRDefault="005C100B" w14:paraId="587DF2CE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weryfikacji efektów uczenia się</w:t>
            </w:r>
          </w:p>
        </w:tc>
      </w:tr>
      <w:tr xmlns:wp14="http://schemas.microsoft.com/office/word/2010/wordml" w:rsidRPr="005C100B" w:rsidR="005C100B" w:rsidTr="27BEFFB0" w14:paraId="43172800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7BEFFB0" w:rsidRDefault="005C100B" w14:paraId="26329285" wp14:textId="77777777" wp14:noSpellErr="1">
            <w:pPr>
              <w:ind w:left="-89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7BEFFB0" w:rsidRDefault="005C100B" w14:paraId="1FAAA4E9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Opis efektów uczenia się dla przedmiotu (PEU)</w:t>
            </w:r>
          </w:p>
          <w:p w:rsidRPr="005C100B" w:rsidR="005C100B" w:rsidP="27BEFFB0" w:rsidRDefault="005C100B" w14:paraId="22E073D1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Student, który zaliczył przedmiot</w:t>
            </w:r>
          </w:p>
          <w:p w:rsidRPr="005C100B" w:rsidR="005C100B" w:rsidP="27BEFFB0" w:rsidRDefault="005C100B" w14:paraId="58229561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7BEFFB0" w:rsidRDefault="005C100B" w14:paraId="31C7F886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Kierunkowy efekt uczenia się</w:t>
            </w:r>
          </w:p>
          <w:p w:rsidRPr="005C100B" w:rsidR="005C100B" w:rsidP="27BEFFB0" w:rsidRDefault="005C100B" w14:paraId="4C038D42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7BEFFB0" w:rsidRDefault="005C100B" w14:paraId="40ED0B7B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 zajęć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7BEFFB0" w:rsidRDefault="005C100B" w14:paraId="3C7CAF16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weryfikacji </w:t>
            </w:r>
          </w:p>
          <w:p w:rsidRPr="005C100B" w:rsidR="005C100B" w:rsidP="27BEFFB0" w:rsidRDefault="005C100B" w14:paraId="59370342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7BEFFB0" w:rsidRDefault="005C100B" w14:paraId="14199559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Metody sprawdzania </w:t>
            </w:r>
            <w:r>
              <w:br/>
            </w: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 oceny</w:t>
            </w:r>
          </w:p>
        </w:tc>
      </w:tr>
      <w:tr xmlns:wp14="http://schemas.microsoft.com/office/word/2010/wordml" w:rsidRPr="005C100B" w:rsidR="00112A1E" w:rsidTr="27BEFFB0" w14:paraId="242E7469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112A1E" w:rsidR="00112A1E" w:rsidP="27BEFFB0" w:rsidRDefault="00112A1E" w14:paraId="0FE89635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W1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12A1E" w:rsidR="00112A1E" w:rsidP="27BEFFB0" w:rsidRDefault="00112A1E" w14:paraId="32086471" wp14:textId="175E7072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Zna i rozumie fachowe słownictwo związane z </w:t>
            </w:r>
            <w:proofErr w:type="spellStart"/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concept</w:t>
            </w:r>
            <w:proofErr w:type="spellEnd"/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proofErr w:type="spellStart"/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artem</w:t>
            </w:r>
            <w:proofErr w:type="spellEnd"/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112A1E" w:rsidR="00112A1E" w:rsidP="27BEFFB0" w:rsidRDefault="00112A1E" w14:paraId="2F535AE4" wp14:textId="063070A7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K_WG01, K_WG02, K_WG03, K_WG04, K_WG08, K_WG10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112A1E" w:rsidR="00112A1E" w:rsidP="27BEFFB0" w:rsidRDefault="00112A1E" w14:paraId="1482C81B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112A1E" w:rsidR="00112A1E" w:rsidP="27BEFFB0" w:rsidRDefault="00112A1E" w14:paraId="40AE400F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Rozmowa 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12A1E" w:rsidR="00112A1E" w:rsidP="27BEFFB0" w:rsidRDefault="00112A1E" w14:paraId="5B4E5214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Rozmowa </w:t>
            </w:r>
          </w:p>
        </w:tc>
      </w:tr>
      <w:tr xmlns:wp14="http://schemas.microsoft.com/office/word/2010/wordml" w:rsidRPr="005C100B" w:rsidR="00112A1E" w:rsidTr="27BEFFB0" w14:paraId="1615DD94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112A1E" w:rsidR="00112A1E" w:rsidP="27BEFFB0" w:rsidRDefault="00112A1E" w14:paraId="1E68EF69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W2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12A1E" w:rsidR="00112A1E" w:rsidP="27BEFFB0" w:rsidRDefault="00112A1E" w14:paraId="70D3890A" wp14:textId="7C344DAF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Zna i rozumie zasady pracy z wykorzystaniem narzędzi cyfrowych.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112A1E" w:rsidR="00112A1E" w:rsidP="27BEFFB0" w:rsidRDefault="00112A1E" w14:paraId="22542CFE" wp14:textId="269A40D2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K_WG01, K_WG02, K_WG03, K_WG04, K_WG08, K_WG10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112A1E" w:rsidR="00112A1E" w:rsidP="27BEFFB0" w:rsidRDefault="00112A1E" w14:paraId="4F51189A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112A1E" w:rsidR="00112A1E" w:rsidP="27BEFFB0" w:rsidRDefault="00112A1E" w14:paraId="5610D1A1" wp14:textId="77777777" wp14:noSpellErr="1">
            <w:pPr>
              <w:spacing w:line="100" w:lineRule="atLeas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Rozmowa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12A1E" w:rsidR="00112A1E" w:rsidP="27BEFFB0" w:rsidRDefault="00112A1E" w14:paraId="744CDCCA" wp14:textId="77777777" wp14:noSpellErr="1">
            <w:pPr>
              <w:spacing w:line="100" w:lineRule="atLeas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Rozmowa/</w:t>
            </w:r>
          </w:p>
          <w:p w:rsidRPr="00112A1E" w:rsidR="00112A1E" w:rsidP="27BEFFB0" w:rsidRDefault="00112A1E" w14:paraId="2FEFBA71" wp14:textId="77777777" wp14:noSpellErr="1">
            <w:pPr>
              <w:spacing w:line="100" w:lineRule="atLeas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projekt </w:t>
            </w:r>
          </w:p>
        </w:tc>
      </w:tr>
      <w:tr xmlns:wp14="http://schemas.microsoft.com/office/word/2010/wordml" w:rsidRPr="005C100B" w:rsidR="00112A1E" w:rsidTr="27BEFFB0" w14:paraId="59AF96DF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112A1E" w:rsidR="00112A1E" w:rsidP="27BEFFB0" w:rsidRDefault="00112A1E" w14:paraId="3CD1015C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U1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12A1E" w:rsidR="00112A1E" w:rsidP="27BEFFB0" w:rsidRDefault="00112A1E" w14:paraId="129757D0" wp14:textId="6CB012A9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Potrafi wykorzystać odpowiednie narzędzia do tworzenia spójnych tematycznie materiałów ilustrujących dane zagadnienie.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112A1E" w:rsidR="00112A1E" w:rsidP="27BEFFB0" w:rsidRDefault="00112A1E" w14:paraId="1AE5A08D" wp14:textId="592BEA08">
            <w:pPr>
              <w:pStyle w:val="Normalny"/>
              <w:jc w:val="center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K_UW01, K_UW02, K_UW03, K_UW04,</w:t>
            </w:r>
          </w:p>
          <w:p w:rsidRPr="00112A1E" w:rsidR="00112A1E" w:rsidP="27BEFFB0" w:rsidRDefault="00112A1E" w14:paraId="6982EFEA" wp14:textId="53EECB73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K_UU14, K_UU15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112A1E" w:rsidR="00112A1E" w:rsidP="27BEFFB0" w:rsidRDefault="00112A1E" w14:paraId="7CE6FF55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112A1E" w:rsidR="00112A1E" w:rsidP="27BEFFB0" w:rsidRDefault="00112A1E" w14:paraId="39C49E66" wp14:textId="77777777" wp14:noSpellErr="1">
            <w:pPr>
              <w:snapToGrid w:val="0"/>
              <w:spacing w:line="100" w:lineRule="atLeas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Projekt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12A1E" w:rsidR="00112A1E" w:rsidP="27BEFFB0" w:rsidRDefault="00112A1E" w14:paraId="11E258C3" wp14:textId="77777777" wp14:noSpellErr="1">
            <w:pPr>
              <w:snapToGrid w:val="0"/>
              <w:spacing w:line="100" w:lineRule="atLeas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Projekt</w:t>
            </w:r>
          </w:p>
        </w:tc>
      </w:tr>
      <w:tr xmlns:wp14="http://schemas.microsoft.com/office/word/2010/wordml" w:rsidRPr="005C100B" w:rsidR="00112A1E" w:rsidTr="27BEFFB0" w14:paraId="6B8199D9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112A1E" w:rsidR="00112A1E" w:rsidP="27BEFFB0" w:rsidRDefault="00112A1E" w14:paraId="3382CC61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U2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12A1E" w:rsidR="00112A1E" w:rsidP="27BEFFB0" w:rsidRDefault="00112A1E" w14:paraId="4F606E02" wp14:textId="71614ABF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Potrafi oddać charakter portretowanego obiektu przestrzennego w wykreowanym środowisku zewnętrznym.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112A1E" w:rsidR="00112A1E" w:rsidP="27BEFFB0" w:rsidRDefault="00112A1E" w14:paraId="7E9F76C3" wp14:textId="592BEA08">
            <w:pPr>
              <w:pStyle w:val="Normalny"/>
              <w:jc w:val="center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K_UW01, K_UW02, K_UW03, K_UW04,</w:t>
            </w:r>
          </w:p>
          <w:p w:rsidRPr="00112A1E" w:rsidR="00112A1E" w:rsidP="27BEFFB0" w:rsidRDefault="00112A1E" w14:paraId="0BCFBB54" wp14:textId="302D6EED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K_UU14, K_UU15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112A1E" w:rsidR="00112A1E" w:rsidP="27BEFFB0" w:rsidRDefault="00112A1E" w14:paraId="6B88DF09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112A1E" w:rsidR="00112A1E" w:rsidP="27BEFFB0" w:rsidRDefault="00112A1E" w14:paraId="2B403FBB" wp14:textId="77777777" wp14:noSpellErr="1">
            <w:pPr>
              <w:snapToGrid w:val="0"/>
              <w:spacing w:line="100" w:lineRule="atLeas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Projekt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12A1E" w:rsidR="00112A1E" w:rsidP="27BEFFB0" w:rsidRDefault="00112A1E" w14:paraId="1A08BC14" wp14:textId="77777777" wp14:noSpellErr="1">
            <w:pPr>
              <w:snapToGrid w:val="0"/>
              <w:spacing w:line="100" w:lineRule="atLeas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Projekt</w:t>
            </w:r>
          </w:p>
        </w:tc>
      </w:tr>
      <w:tr xmlns:wp14="http://schemas.microsoft.com/office/word/2010/wordml" w:rsidRPr="005C100B" w:rsidR="00112A1E" w:rsidTr="27BEFFB0" w14:paraId="5A71B5AE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112A1E" w:rsidR="00112A1E" w:rsidP="27BEFFB0" w:rsidRDefault="00112A1E" w14:paraId="142CE172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K1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12A1E" w:rsidR="00112A1E" w:rsidP="27BEFFB0" w:rsidRDefault="00112A1E" w14:paraId="7C9FDCFD" wp14:textId="0454349F">
            <w:pPr>
              <w:pStyle w:val="Normalny"/>
              <w:spacing w:after="0" w:line="100" w:lineRule="atLeast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Jest gotów </w:t>
            </w:r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do realizacji projektów w oparciu o konieczność adaptowania się do zmiennych okoliczności, które mogą występować podczas wykonywania pracy twórczej.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112A1E" w:rsidR="00112A1E" w:rsidP="27BEFFB0" w:rsidRDefault="00112A1E" w14:paraId="4F164D33" wp14:textId="76644860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K_KK01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112A1E" w:rsidR="00112A1E" w:rsidP="27BEFFB0" w:rsidRDefault="00112A1E" w14:paraId="7BF6B8DC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112A1E" w:rsidR="00112A1E" w:rsidP="27BEFFB0" w:rsidRDefault="00112A1E" w14:paraId="16BDA480" wp14:textId="77777777" wp14:noSpellErr="1">
            <w:pPr>
              <w:spacing w:line="100" w:lineRule="atLeas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Rozmowa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12A1E" w:rsidR="00112A1E" w:rsidP="27BEFFB0" w:rsidRDefault="00112A1E" w14:paraId="1982DBF0" wp14:textId="77777777" wp14:noSpellErr="1">
            <w:pPr>
              <w:spacing w:line="100" w:lineRule="atLeas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Rozmowa</w:t>
            </w:r>
          </w:p>
        </w:tc>
      </w:tr>
      <w:tr xmlns:wp14="http://schemas.microsoft.com/office/word/2010/wordml" w:rsidRPr="005C100B" w:rsidR="00112A1E" w:rsidTr="27BEFFB0" w14:paraId="018B4A96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112A1E" w:rsidR="00112A1E" w:rsidP="27BEFFB0" w:rsidRDefault="00112A1E" w14:paraId="380DC2C0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K2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12A1E" w:rsidR="00112A1E" w:rsidP="27BEFFB0" w:rsidRDefault="00112A1E" w14:paraId="03E498D2" wp14:textId="378F81C1">
            <w:pPr>
              <w:pStyle w:val="Normalny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Jest gotów do efektywnego wykorzystywania wyobraźni, intuicji, zdolności twórczego myślenia oraz kontrolowania swoich </w:t>
            </w:r>
            <w:proofErr w:type="spellStart"/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zachowań</w:t>
            </w:r>
            <w:proofErr w:type="spellEnd"/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w warunkach związanych z publiczną prezentacją własnych projektów.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112A1E" w:rsidR="00112A1E" w:rsidP="27BEFFB0" w:rsidRDefault="00112A1E" w14:paraId="5F638EF6" wp14:textId="3735C440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K_KK02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112A1E" w:rsidR="00112A1E" w:rsidP="27BEFFB0" w:rsidRDefault="00112A1E" w14:paraId="238A341B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112A1E" w:rsidR="00112A1E" w:rsidP="27BEFFB0" w:rsidRDefault="00112A1E" w14:paraId="4BB7FEB4" wp14:textId="77777777" wp14:noSpellErr="1">
            <w:pPr>
              <w:spacing w:line="100" w:lineRule="atLeas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Rozmowa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12A1E" w:rsidR="00112A1E" w:rsidP="27BEFFB0" w:rsidRDefault="00112A1E" w14:paraId="20ED8F2F" wp14:textId="77777777" wp14:noSpellErr="1">
            <w:pPr>
              <w:spacing w:line="100" w:lineRule="atLeas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Rozmowa</w:t>
            </w:r>
          </w:p>
        </w:tc>
      </w:tr>
      <w:tr xmlns:wp14="http://schemas.microsoft.com/office/word/2010/wordml" w:rsidRPr="005C100B" w:rsidR="005C100B" w:rsidTr="27BEFFB0" w14:paraId="7F03719A" wp14:textId="77777777">
        <w:trPr>
          <w:jc w:val="center"/>
        </w:trPr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F21F3A" w:rsidR="005C100B" w:rsidP="27BEFFB0" w:rsidRDefault="005C100B" w14:paraId="72263942" wp14:textId="599D98B1">
            <w:pPr>
              <w:pStyle w:val="Normalny"/>
              <w:jc w:val="center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Stopień osiągnięcia Stopień osiągnięcia kierunkowych efektów uczenia się: </w:t>
            </w:r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K_WG01+++, K_WG02++, K_WG03++, K_WG04++, K_WG08+, K_WG10++,</w:t>
            </w: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K_UW01</w:t>
            </w:r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+++</w:t>
            </w:r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, K_UW02</w:t>
            </w:r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+++</w:t>
            </w:r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, K_UW03</w:t>
            </w:r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+++</w:t>
            </w:r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, K_UW04</w:t>
            </w:r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+++</w:t>
            </w:r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,</w:t>
            </w:r>
          </w:p>
          <w:p w:rsidRPr="00F21F3A" w:rsidR="005C100B" w:rsidP="27BEFFB0" w:rsidRDefault="005C100B" w14:paraId="4CD99948" wp14:textId="538FF8A1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K_UU14</w:t>
            </w:r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++</w:t>
            </w:r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, K_UU15</w:t>
            </w:r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+, </w:t>
            </w: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K_KK01+++, K_KK02+++</w:t>
            </w:r>
          </w:p>
        </w:tc>
      </w:tr>
    </w:tbl>
    <w:p xmlns:wp14="http://schemas.microsoft.com/office/word/2010/wordml" w:rsidRPr="005C100B" w:rsidR="005C100B" w:rsidP="27BEFFB0" w:rsidRDefault="005C100B" w14:paraId="0562CB0E" wp14:textId="77777777" wp14:noSpellErr="1">
      <w:pPr>
        <w:jc w:val="center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442"/>
      </w:tblGrid>
      <w:tr xmlns:wp14="http://schemas.microsoft.com/office/word/2010/wordml" w:rsidRPr="005C100B" w:rsidR="005C100B" w:rsidTr="27BEFFB0" w14:paraId="113C51B4" wp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7BEFFB0" w:rsidRDefault="005C100B" w14:paraId="040B8A26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xmlns:wp14="http://schemas.microsoft.com/office/word/2010/wordml" w:rsidRPr="005C100B" w:rsidR="005C100B" w:rsidTr="27BEFFB0" w14:paraId="07F11956" wp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112A1E" w:rsidR="00112A1E" w:rsidP="27BEFFB0" w:rsidRDefault="00112A1E" w14:paraId="4AA28130" wp14:textId="77777777">
            <w:pPr>
              <w:snapToGrid w:val="0"/>
              <w:spacing w:line="200" w:lineRule="atLeast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</w:pPr>
            <w:proofErr w:type="spellStart"/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Literatura</w:t>
            </w:r>
            <w:proofErr w:type="spellEnd"/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podstawowa</w:t>
            </w:r>
            <w:proofErr w:type="spellEnd"/>
          </w:p>
          <w:p w:rsidR="4E1E0C3D" w:rsidP="27BEFFB0" w:rsidRDefault="4E1E0C3D" w14:paraId="6904CF9B" w14:textId="2544110A">
            <w:pPr>
              <w:pStyle w:val="Normalny"/>
              <w:spacing w:line="200" w:lineRule="atLeast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</w:pPr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  <w:t xml:space="preserve">Guise C., Album </w:t>
            </w:r>
            <w:proofErr w:type="spellStart"/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  <w:t>filmowy</w:t>
            </w:r>
            <w:proofErr w:type="spellEnd"/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  <w:t>Przygody</w:t>
            </w:r>
            <w:proofErr w:type="spellEnd"/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  <w:t xml:space="preserve"> Tintina, </w:t>
            </w:r>
            <w:proofErr w:type="spellStart"/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  <w:t>Wydawnictwo</w:t>
            </w:r>
            <w:proofErr w:type="spellEnd"/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  <w:t xml:space="preserve"> Amber, 2011.</w:t>
            </w:r>
          </w:p>
          <w:p w:rsidR="4E1E0C3D" w:rsidP="27BEFFB0" w:rsidRDefault="4E1E0C3D" w14:paraId="5BB66E2E" w14:textId="588387A4">
            <w:pPr>
              <w:pStyle w:val="Normalny"/>
              <w:spacing w:line="200" w:lineRule="atLeast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</w:pPr>
            <w:proofErr w:type="spellStart"/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  <w:t>Mańkowski</w:t>
            </w:r>
            <w:proofErr w:type="spellEnd"/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  <w:t xml:space="preserve"> P., </w:t>
            </w:r>
            <w:proofErr w:type="spellStart"/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  <w:t>Cyfrowe</w:t>
            </w:r>
            <w:proofErr w:type="spellEnd"/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  <w:t>Marzenia</w:t>
            </w:r>
            <w:proofErr w:type="spellEnd"/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  <w:t>Wydawnictwo</w:t>
            </w:r>
            <w:proofErr w:type="spellEnd"/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  <w:t xml:space="preserve"> TRIO, Warszawa 2010.</w:t>
            </w:r>
          </w:p>
          <w:p w:rsidR="4E1E0C3D" w:rsidP="27BEFFB0" w:rsidRDefault="4E1E0C3D" w14:paraId="30D0049A" w14:textId="6D8F232C">
            <w:pPr>
              <w:pStyle w:val="Normalny"/>
              <w:spacing w:line="200" w:lineRule="atLeast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</w:pPr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  <w:t xml:space="preserve">Simonds B., Blender. </w:t>
            </w:r>
            <w:proofErr w:type="spellStart"/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  <w:t>Praktyczny</w:t>
            </w:r>
            <w:proofErr w:type="spellEnd"/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  <w:t>przewodnik</w:t>
            </w:r>
            <w:proofErr w:type="spellEnd"/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  <w:t xml:space="preserve"> po </w:t>
            </w:r>
            <w:proofErr w:type="spellStart"/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  <w:t>modelowaniu</w:t>
            </w:r>
            <w:proofErr w:type="spellEnd"/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  <w:t>rzeźbieniu</w:t>
            </w:r>
            <w:proofErr w:type="spellEnd"/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  <w:t>i</w:t>
            </w:r>
            <w:proofErr w:type="spellEnd"/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  <w:t>renderowaniu</w:t>
            </w:r>
            <w:proofErr w:type="spellEnd"/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  <w:t>, Helion, Gliwice 2014.</w:t>
            </w:r>
          </w:p>
          <w:p w:rsidR="4E1E0C3D" w:rsidP="27BEFFB0" w:rsidRDefault="4E1E0C3D" w14:paraId="5CDE8B67" w14:textId="49EE7F54">
            <w:pPr>
              <w:pStyle w:val="Normalny"/>
              <w:spacing w:line="200" w:lineRule="atLeast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</w:pPr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  <w:t xml:space="preserve">The Best Polish CONCEPT ART Illustrators, </w:t>
            </w:r>
            <w:proofErr w:type="spellStart"/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  <w:t>praca</w:t>
            </w:r>
            <w:proofErr w:type="spellEnd"/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  <w:t>zbiorowa</w:t>
            </w:r>
            <w:proofErr w:type="spellEnd"/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  <w:t>wyd</w:t>
            </w:r>
            <w:proofErr w:type="spellEnd"/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  <w:t>Fundacja</w:t>
            </w:r>
            <w:proofErr w:type="spellEnd"/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  <w:t xml:space="preserve"> SLOW, 2017. </w:t>
            </w:r>
          </w:p>
          <w:p w:rsidRPr="00112A1E" w:rsidR="00112A1E" w:rsidP="27BEFFB0" w:rsidRDefault="00112A1E" w14:paraId="34CE0A41" wp14:textId="77777777" wp14:noSpellErr="1">
            <w:pPr>
              <w:snapToGrid w:val="0"/>
              <w:spacing w:line="200" w:lineRule="atLeast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</w:pPr>
          </w:p>
          <w:p w:rsidRPr="00112A1E" w:rsidR="00112A1E" w:rsidP="27BEFFB0" w:rsidRDefault="00112A1E" w14:paraId="238FE2AB" wp14:textId="77777777">
            <w:pPr>
              <w:snapToGrid w:val="0"/>
              <w:spacing w:line="200" w:lineRule="atLeast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</w:pPr>
            <w:proofErr w:type="spellStart"/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Literatura</w:t>
            </w:r>
            <w:proofErr w:type="spellEnd"/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uzupełniająca</w:t>
            </w:r>
            <w:proofErr w:type="spellEnd"/>
          </w:p>
          <w:p w:rsidRPr="005C100B" w:rsidR="005C100B" w:rsidP="27BEFFB0" w:rsidRDefault="005C100B" w14:paraId="1C17CFEC" wp14:textId="4666BA8A">
            <w:pPr>
              <w:pStyle w:val="Normalny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Alan J., Lara Croft. </w:t>
            </w:r>
            <w:proofErr w:type="spellStart"/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Tomb</w:t>
            </w:r>
            <w:proofErr w:type="spellEnd"/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Raider</w:t>
            </w:r>
            <w:proofErr w:type="spellEnd"/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. Oficjalny przewodnik po filmie, Egmont Polska, Warszawa 2001.</w:t>
            </w:r>
          </w:p>
          <w:p w:rsidRPr="005C100B" w:rsidR="005C100B" w:rsidP="27BEFFB0" w:rsidRDefault="005C100B" w14:paraId="5DAA8954" wp14:textId="27277E0B">
            <w:pPr>
              <w:pStyle w:val="Normalny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proofErr w:type="spellStart"/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Bexander</w:t>
            </w:r>
            <w:proofErr w:type="spellEnd"/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C., The </w:t>
            </w:r>
            <w:proofErr w:type="spellStart"/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Strategy</w:t>
            </w:r>
            <w:proofErr w:type="spellEnd"/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Game Art Guide.</w:t>
            </w:r>
          </w:p>
          <w:p w:rsidRPr="005C100B" w:rsidR="005C100B" w:rsidP="27BEFFB0" w:rsidRDefault="005C100B" w14:paraId="398602D0" wp14:textId="28888683">
            <w:pPr>
              <w:pStyle w:val="Normalny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Matusiak I., Gra komputerowa jako przedmiot prawa autorskiego, Wydawnictwo Wolter Kluwer Polska SA, 2014.</w:t>
            </w:r>
          </w:p>
          <w:p w:rsidRPr="005C100B" w:rsidR="005C100B" w:rsidP="27BEFFB0" w:rsidRDefault="005C100B" w14:paraId="39605256" wp14:textId="2EBE7822">
            <w:pPr>
              <w:pStyle w:val="Normalny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proofErr w:type="spellStart"/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Tricia</w:t>
            </w:r>
            <w:proofErr w:type="spellEnd"/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A., </w:t>
            </w:r>
            <w:proofErr w:type="spellStart"/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Doust</w:t>
            </w:r>
            <w:proofErr w:type="spellEnd"/>
            <w:r w:rsidRPr="27BEFFB0" w:rsidR="27BEFFB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R., Projektowanie dla nowych mediów, Wydawnictwo Naukowe PWN, Warszawa 2008.</w:t>
            </w:r>
          </w:p>
          <w:p w:rsidRPr="005C100B" w:rsidR="005C100B" w:rsidP="27BEFFB0" w:rsidRDefault="005C100B" w14:paraId="62EBF3C5" wp14:textId="7F0BA25E">
            <w:pPr>
              <w:pStyle w:val="Normalny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</w:p>
        </w:tc>
      </w:tr>
    </w:tbl>
    <w:p xmlns:wp14="http://schemas.microsoft.com/office/word/2010/wordml" w:rsidRPr="005C100B" w:rsidR="005C100B" w:rsidP="27BEFFB0" w:rsidRDefault="005C100B" w14:paraId="6D98A12B" wp14:textId="77777777" wp14:noSpellErr="1">
      <w:pPr>
        <w:rPr>
          <w:rFonts w:ascii="Times New Roman" w:hAnsi="Times New Roman" w:eastAsia="Times New Roman" w:cs="Times New Roman"/>
          <w:i w:val="0"/>
          <w:iCs w:val="0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5791"/>
        <w:gridCol w:w="1925"/>
        <w:gridCol w:w="1806"/>
        <w:gridCol w:w="1920"/>
      </w:tblGrid>
      <w:tr xmlns:wp14="http://schemas.microsoft.com/office/word/2010/wordml" w:rsidRPr="005C100B" w:rsidR="005C100B" w:rsidTr="4981DB10" w14:paraId="2D265962" wp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5C100B" w:rsidR="005C100B" w:rsidP="27BEFFB0" w:rsidRDefault="005C100B" w14:paraId="3108FAC7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br w:type="page"/>
            </w: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xmlns:wp14="http://schemas.microsoft.com/office/word/2010/wordml" w:rsidRPr="005C100B" w:rsidR="005C100B" w:rsidTr="4981DB10" w14:paraId="75CAA7C7" wp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707D7D" w:rsidR="005C100B" w:rsidP="27BEFFB0" w:rsidRDefault="005C100B" w14:paraId="0476BB4F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707D7D" w:rsidR="005C100B" w:rsidP="27BEFFB0" w:rsidRDefault="005C100B" w14:paraId="02601A3A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Obciążenie studenta [h]</w:t>
            </w:r>
          </w:p>
        </w:tc>
      </w:tr>
      <w:tr xmlns:wp14="http://schemas.microsoft.com/office/word/2010/wordml" w:rsidRPr="005C100B" w:rsidR="005C100B" w:rsidTr="4981DB10" w14:paraId="2478E38B" wp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707D7D" w:rsidR="005C100B" w:rsidP="005C100B" w:rsidRDefault="005C100B" w14:paraId="2946DB82" wp14:textId="77777777">
            <w:pPr>
              <w:jc w:val="center"/>
              <w:rPr>
                <w:rFonts w:eastAsia="Calibri"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707D7D" w:rsidR="005C100B" w:rsidP="27BEFFB0" w:rsidRDefault="005C100B" w14:paraId="4F2FD02B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Inne godz. kontaktowe </w:t>
            </w:r>
          </w:p>
          <w:p w:rsidRPr="00707D7D" w:rsidR="005C100B" w:rsidP="27BEFFB0" w:rsidRDefault="005C100B" w14:paraId="01E0029E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707D7D" w:rsidR="005C100B" w:rsidP="27BEFFB0" w:rsidRDefault="005C100B" w14:paraId="365F0BBE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Zajęcia bez nauczyciela-praca własna studenta </w:t>
            </w:r>
          </w:p>
          <w:p w:rsidRPr="00707D7D" w:rsidR="005C100B" w:rsidP="27BEFFB0" w:rsidRDefault="005C100B" w14:paraId="72D37148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707D7D" w:rsidR="005C100B" w:rsidP="27BEFFB0" w:rsidRDefault="005C100B" w14:paraId="4AA4675C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Zajęcia dydaktyczne</w:t>
            </w:r>
          </w:p>
        </w:tc>
      </w:tr>
      <w:tr xmlns:wp14="http://schemas.microsoft.com/office/word/2010/wordml" w:rsidRPr="005C100B" w:rsidR="00F21F3A" w:rsidTr="4981DB10" w14:paraId="02029F3F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707D7D" w:rsidR="00F21F3A" w:rsidP="27BEFFB0" w:rsidRDefault="00F21F3A" w14:paraId="60A9C869" wp14:textId="77777777" wp14:noSpellErr="1">
            <w:pPr>
              <w:pStyle w:val="Defaul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Udział w 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707D7D" w:rsidR="00F21F3A" w:rsidP="27BEFFB0" w:rsidRDefault="00F21F3A" w14:paraId="33096EF0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707D7D" w:rsidR="00F21F3A" w:rsidP="27BEFFB0" w:rsidRDefault="00F21F3A" w14:paraId="7E0CB7FE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707D7D" w:rsidR="00F21F3A" w:rsidP="27BEFFB0" w:rsidRDefault="00707D7D" w14:paraId="41E61A33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X</w:t>
            </w:r>
          </w:p>
        </w:tc>
      </w:tr>
      <w:tr xmlns:wp14="http://schemas.microsoft.com/office/word/2010/wordml" w:rsidRPr="005C100B" w:rsidR="00F21F3A" w:rsidTr="4981DB10" w14:paraId="06E71774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707D7D" w:rsidR="00F21F3A" w:rsidP="27BEFFB0" w:rsidRDefault="00F21F3A" w14:paraId="3476644D" wp14:textId="77777777" wp14:noSpellErr="1">
            <w:pPr>
              <w:pStyle w:val="Defaul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Samodzielne studiowanie tematyki 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707D7D" w:rsidR="00F21F3A" w:rsidP="27BEFFB0" w:rsidRDefault="00F21F3A" w14:paraId="2A5697B1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707D7D" w:rsidR="00F21F3A" w:rsidP="27BEFFB0" w:rsidRDefault="00707D7D" w14:paraId="2AA7E729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707D7D" w:rsidR="00F21F3A" w:rsidP="27BEFFB0" w:rsidRDefault="00F21F3A" w14:paraId="6AE3BE76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X</w:t>
            </w:r>
          </w:p>
        </w:tc>
      </w:tr>
      <w:tr xmlns:wp14="http://schemas.microsoft.com/office/word/2010/wordml" w:rsidRPr="005C100B" w:rsidR="00F21F3A" w:rsidTr="4981DB10" w14:paraId="2908C808" wp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707D7D" w:rsidR="00F21F3A" w:rsidP="27BEFFB0" w:rsidRDefault="00F21F3A" w14:paraId="1212A614" wp14:textId="77777777" wp14:noSpellErr="1">
            <w:pPr>
              <w:pStyle w:val="Defaul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Udział w ćwiczeniach laboratoryjnych / projektowych / warsztatowych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707D7D" w:rsidR="00F21F3A" w:rsidP="27BEFFB0" w:rsidRDefault="00F21F3A" w14:paraId="18F67DA1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707D7D" w:rsidR="00F21F3A" w:rsidP="27BEFFB0" w:rsidRDefault="00F21F3A" w14:paraId="1551937A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707D7D" w:rsidR="00F21F3A" w:rsidP="27BEFFB0" w:rsidRDefault="00112A1E" w14:paraId="65B33257" wp14:textId="75C1C664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4</w:t>
            </w: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0[h]</w:t>
            </w:r>
          </w:p>
        </w:tc>
      </w:tr>
      <w:tr xmlns:wp14="http://schemas.microsoft.com/office/word/2010/wordml" w:rsidRPr="005C100B" w:rsidR="00F21F3A" w:rsidTr="4981DB10" w14:paraId="4C03F321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707D7D" w:rsidR="00F21F3A" w:rsidP="27BEFFB0" w:rsidRDefault="00F21F3A" w14:paraId="324196A4" wp14:textId="77777777" wp14:noSpellErr="1">
            <w:pPr>
              <w:pStyle w:val="Defaul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Samodzielne przygotowanie się do 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707D7D" w:rsidR="00F21F3A" w:rsidP="27BEFFB0" w:rsidRDefault="00F21F3A" w14:paraId="540B4049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707D7D" w:rsidR="00F21F3A" w:rsidP="4981DB10" w:rsidRDefault="00112A1E" w14:paraId="1EAFD6A5" wp14:textId="004467AC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981DB10" w:rsidR="4981DB1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80</w:t>
            </w:r>
            <w:r w:rsidRPr="4981DB10" w:rsidR="4981DB1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707D7D" w:rsidR="00F21F3A" w:rsidP="27BEFFB0" w:rsidRDefault="00F21F3A" w14:paraId="2FC106A0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X</w:t>
            </w:r>
          </w:p>
        </w:tc>
      </w:tr>
      <w:tr xmlns:wp14="http://schemas.microsoft.com/office/word/2010/wordml" w:rsidRPr="005C100B" w:rsidR="00F21F3A" w:rsidTr="4981DB10" w14:paraId="19EF8039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707D7D" w:rsidR="00F21F3A" w:rsidP="27BEFFB0" w:rsidRDefault="00F21F3A" w14:paraId="040B8E96" wp14:textId="77777777" wp14:noSpellErr="1">
            <w:pPr>
              <w:pStyle w:val="Defaul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707D7D" w:rsidR="00F21F3A" w:rsidP="27BEFFB0" w:rsidRDefault="00112A1E" w14:paraId="271E8DF5" wp14:textId="3C366AAA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2</w:t>
            </w: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0</w:t>
            </w: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707D7D" w:rsidR="00F21F3A" w:rsidP="27BEFFB0" w:rsidRDefault="00F21F3A" w14:paraId="0BF38BBE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707D7D" w:rsidR="00F21F3A" w:rsidP="27BEFFB0" w:rsidRDefault="00F21F3A" w14:paraId="3726491C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X</w:t>
            </w:r>
          </w:p>
        </w:tc>
      </w:tr>
      <w:tr xmlns:wp14="http://schemas.microsoft.com/office/word/2010/wordml" w:rsidRPr="005C100B" w:rsidR="00F21F3A" w:rsidTr="4981DB10" w14:paraId="6F526036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707D7D" w:rsidR="00F21F3A" w:rsidP="27BEFFB0" w:rsidRDefault="00F21F3A" w14:paraId="49E13476" wp14:textId="77777777" wp14:noSpellErr="1">
            <w:pPr>
              <w:pStyle w:val="Defaul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Przygotowanie do 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707D7D" w:rsidR="00F21F3A" w:rsidP="27BEFFB0" w:rsidRDefault="00F21F3A" w14:paraId="6ABC5ABD" wp14:textId="7CA10022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5[h]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707D7D" w:rsidR="00F21F3A" w:rsidP="27BEFFB0" w:rsidRDefault="00112A1E" w14:paraId="1F910509" wp14:textId="00EA0FAC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1</w:t>
            </w: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0[h]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707D7D" w:rsidR="00F21F3A" w:rsidP="27BEFFB0" w:rsidRDefault="00F21F3A" w14:paraId="58B47519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X</w:t>
            </w:r>
          </w:p>
        </w:tc>
      </w:tr>
      <w:tr xmlns:wp14="http://schemas.microsoft.com/office/word/2010/wordml" w:rsidRPr="005C100B" w:rsidR="00F21F3A" w:rsidTr="4981DB10" w14:paraId="6EC1BBEE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707D7D" w:rsidR="00F21F3A" w:rsidP="27BEFFB0" w:rsidRDefault="00F21F3A" w14:paraId="05D36830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Udział w 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707D7D" w:rsidR="00F21F3A" w:rsidP="27BEFFB0" w:rsidRDefault="00707D7D" w14:paraId="43C354A8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707D7D" w:rsidR="00F21F3A" w:rsidP="27BEFFB0" w:rsidRDefault="00F21F3A" w14:paraId="457FA147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707D7D" w:rsidR="00F21F3A" w:rsidP="27BEFFB0" w:rsidRDefault="00F21F3A" w14:paraId="0FDFCD0A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X</w:t>
            </w:r>
          </w:p>
        </w:tc>
      </w:tr>
      <w:tr xmlns:wp14="http://schemas.microsoft.com/office/word/2010/wordml" w:rsidRPr="005C100B" w:rsidR="00F21F3A" w:rsidTr="4981DB10" w14:paraId="357B209B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707D7D" w:rsidR="00F21F3A" w:rsidP="27BEFFB0" w:rsidRDefault="00707D7D" w14:paraId="5A9267D7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707D7D" w:rsidR="00F21F3A" w:rsidP="27BEFFB0" w:rsidRDefault="00112A1E" w14:paraId="5D563ABA" wp14:textId="5F474FAE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25</w:t>
            </w: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[h] / 1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707D7D" w:rsidR="00F21F3A" w:rsidP="4981DB10" w:rsidRDefault="00112A1E" w14:paraId="3CD8C311" wp14:textId="08964C22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981DB10" w:rsidR="4981DB1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90</w:t>
            </w:r>
            <w:r w:rsidRPr="4981DB10" w:rsidR="4981DB1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[h] / 3,4 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707D7D" w:rsidR="00F21F3A" w:rsidP="27BEFFB0" w:rsidRDefault="00112A1E" w14:paraId="38AF449F" wp14:textId="3CDACE19">
            <w:pPr>
              <w:pStyle w:val="Default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4</w:t>
            </w: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0[h] </w:t>
            </w: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1</w:t>
            </w: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,</w:t>
            </w: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6</w:t>
            </w: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ECTS</w:t>
            </w:r>
          </w:p>
        </w:tc>
      </w:tr>
      <w:tr xmlns:wp14="http://schemas.microsoft.com/office/word/2010/wordml" w:rsidRPr="005C100B" w:rsidR="005C100B" w:rsidTr="4981DB10" w14:paraId="3FA3D134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707D7D" w:rsidR="005C100B" w:rsidP="27BEFFB0" w:rsidRDefault="005C100B" w14:paraId="02B2AC19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707D7D" w:rsidR="005C100B" w:rsidP="27BEFFB0" w:rsidRDefault="00112A1E" w14:paraId="14DE4C30" wp14:textId="5C567B2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6</w:t>
            </w: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  ECTS</w:t>
            </w:r>
          </w:p>
        </w:tc>
      </w:tr>
    </w:tbl>
    <w:p xmlns:wp14="http://schemas.microsoft.com/office/word/2010/wordml" w:rsidRPr="005C100B" w:rsidR="005C100B" w:rsidP="27BEFFB0" w:rsidRDefault="005C100B" w14:paraId="110FFD37" wp14:noSpellErr="1" wp14:textId="788BC553">
      <w:pPr>
        <w:pStyle w:val="Normalny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442"/>
      </w:tblGrid>
      <w:tr xmlns:wp14="http://schemas.microsoft.com/office/word/2010/wordml" w:rsidRPr="005C100B" w:rsidR="005C100B" w:rsidTr="27BEFFB0" w14:paraId="39956868" wp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5C100B" w:rsidR="005C100B" w:rsidP="27BEFFB0" w:rsidRDefault="005C100B" w14:paraId="5C4A0805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7BEFFB0" w:rsidR="27BEFFB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Informacje dodatkowe, uwagi</w:t>
            </w:r>
          </w:p>
        </w:tc>
      </w:tr>
      <w:tr xmlns:wp14="http://schemas.microsoft.com/office/word/2010/wordml" w:rsidRPr="005C100B" w:rsidR="005C100B" w:rsidTr="27BEFFB0" w14:paraId="6B699379" wp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5C100B" w:rsidR="005C100B" w:rsidP="7B155D82" w:rsidRDefault="005C100B" w14:paraId="3FE9F23F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</w:p>
          <w:p w:rsidRPr="005C100B" w:rsidR="005C100B" w:rsidP="7B155D82" w:rsidRDefault="005C100B" w14:paraId="1F72F646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</w:p>
        </w:tc>
      </w:tr>
    </w:tbl>
    <w:p xmlns:wp14="http://schemas.microsoft.com/office/word/2010/wordml" w:rsidRPr="005C100B" w:rsidR="005C100B" w:rsidP="7B155D82" w:rsidRDefault="005C100B" w14:paraId="08CE6F91" wp14:textId="77777777" wp14:noSpellErr="1">
      <w:pPr>
        <w:spacing w:after="200" w:line="276" w:lineRule="auto"/>
        <w:rPr>
          <w:rFonts w:ascii="Times New Roman" w:hAnsi="Times New Roman" w:eastAsia="Times New Roman" w:cs="Times New Roman" w:asciiTheme="minorAscii" w:hAnsiTheme="minorAscii" w:eastAsiaTheme="minorAscii" w:cstheme="minorAscii"/>
          <w:i w:val="0"/>
          <w:iCs w:val="0"/>
          <w:sz w:val="20"/>
          <w:szCs w:val="20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endnote w:type="separator" w:id="-1">
    <w:p xmlns:wp14="http://schemas.microsoft.com/office/word/2010/wordml" w:rsidR="00BD4C8C" w:rsidP="00481230" w:rsidRDefault="00BD4C8C" w14:paraId="61CDCEAD" wp14:textId="77777777">
      <w:r>
        <w:separator/>
      </w:r>
    </w:p>
  </w:endnote>
  <w:endnote w:type="continuationSeparator" w:id="0">
    <w:p xmlns:wp14="http://schemas.microsoft.com/office/word/2010/wordml" w:rsidR="00BD4C8C" w:rsidP="00481230" w:rsidRDefault="00BD4C8C" w14:paraId="6BB9E253" wp14:textId="77777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EE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T1AFAo00">
    <w:charset w:val="EE"/>
    <w:family w:val="auto"/>
    <w:pitch w:val="default"/>
    <w:sig w:usb0="00000000" w:usb1="00000000" w:usb2="00000000" w:usb3="00000000" w:csb0="0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footnote w:type="separator" w:id="-1">
    <w:p xmlns:wp14="http://schemas.microsoft.com/office/word/2010/wordml" w:rsidR="00BD4C8C" w:rsidP="00481230" w:rsidRDefault="00BD4C8C" w14:paraId="23DE523C" wp14:textId="77777777">
      <w:r>
        <w:separator/>
      </w:r>
    </w:p>
  </w:footnote>
  <w:footnote w:type="continuationSeparator" w:id="0">
    <w:p xmlns:wp14="http://schemas.microsoft.com/office/word/2010/wordml" w:rsidR="00BD4C8C" w:rsidP="00481230" w:rsidRDefault="00BD4C8C" w14:paraId="52E56223" wp14:textId="777777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xmlns:w="http://schemas.openxmlformats.org/wordprocessingml/2006/main" w:abstractNumId="23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  <w:rPr/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16"/>
        <w:szCs w:val="16"/>
      </w:rPr>
    </w:lvl>
  </w:abstractNum>
  <w:abstractNum w:abstractNumId="1">
    <w:nsid w:val="00000003"/>
    <w:multiLevelType w:val="hybrid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">
    <w:nsid w:val="00000004"/>
    <w:multiLevelType w:val="hybrid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41D0D80"/>
    <w:multiLevelType w:val="single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4">
    <w:nsid w:val="06830AC3"/>
    <w:multiLevelType w:val="single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5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7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CA0FEF"/>
    <w:multiLevelType w:val="hybridMulti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9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734291"/>
    <w:multiLevelType w:val="hybridMultilevel"/>
    <w:tmpl w:val="03E837D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45116FD5"/>
    <w:multiLevelType w:val="hybridMultilevel"/>
    <w:tmpl w:val="99A6E2D4"/>
    <w:lvl w:ilvl="0" w:tplc="1158A836">
      <w:start w:val="2"/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8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56373A97"/>
    <w:multiLevelType w:val="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20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73880359"/>
    <w:multiLevelType w:val="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4">
    <w:abstractNumId w:val="23"/>
  </w:num>
  <w:num w:numId="23">
    <w:abstractNumId w:val="22"/>
  </w:num>
  <w:num w:numId="1">
    <w:abstractNumId w:val="15"/>
  </w:num>
  <w:num w:numId="2">
    <w:abstractNumId w:val="16"/>
  </w:num>
  <w:num w:numId="3">
    <w:abstractNumId w:val="4"/>
  </w:num>
  <w:num w:numId="4">
    <w:abstractNumId w:val="3"/>
  </w:num>
  <w:num w:numId="5">
    <w:abstractNumId w:val="8"/>
  </w:num>
  <w:num w:numId="6">
    <w:abstractNumId w:val="9"/>
  </w:num>
  <w:num w:numId="7">
    <w:abstractNumId w:val="18"/>
  </w:num>
  <w:num w:numId="8">
    <w:abstractNumId w:val="20"/>
  </w:num>
  <w:num w:numId="9">
    <w:abstractNumId w:val="7"/>
  </w:num>
  <w:num w:numId="10">
    <w:abstractNumId w:val="12"/>
  </w:num>
  <w:num w:numId="11">
    <w:abstractNumId w:val="17"/>
  </w:num>
  <w:num w:numId="12">
    <w:abstractNumId w:val="11"/>
  </w:num>
  <w:num w:numId="13">
    <w:abstractNumId w:val="21"/>
  </w:num>
  <w:num w:numId="14">
    <w:abstractNumId w:val="5"/>
  </w:num>
  <w:num w:numId="15">
    <w:abstractNumId w:val="10"/>
  </w:num>
  <w:num w:numId="16">
    <w:abstractNumId w:val="19"/>
  </w:num>
  <w:num w:numId="17">
    <w:abstractNumId w:val="6"/>
  </w:num>
  <w:num w:numId="18">
    <w:abstractNumId w:val="0"/>
  </w:num>
  <w:num w:numId="19">
    <w:abstractNumId w:val="1"/>
  </w:num>
  <w:num w:numId="20">
    <w:abstractNumId w:val="13"/>
  </w:num>
  <w:num w:numId="21">
    <w:abstractNumId w:val="2"/>
  </w:num>
  <w:num w:numId="22">
    <w:abstractNumId w:val="14"/>
  </w:num>
  <w:numIdMacAtCleanup w:val="17"/>
</w:numbering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trackRevisions w:val="false"/>
  <w:zoom w:percent="14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CCE"/>
    <w:rsid w:val="00073210"/>
    <w:rsid w:val="00073271"/>
    <w:rsid w:val="0007356F"/>
    <w:rsid w:val="00073ABE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A1E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242E"/>
    <w:rsid w:val="00162A6B"/>
    <w:rsid w:val="00163149"/>
    <w:rsid w:val="001639B1"/>
    <w:rsid w:val="0016419F"/>
    <w:rsid w:val="00164501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4A7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80038"/>
    <w:rsid w:val="00281762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5062"/>
    <w:rsid w:val="004152D9"/>
    <w:rsid w:val="00416354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71024"/>
    <w:rsid w:val="004710B6"/>
    <w:rsid w:val="00471C91"/>
    <w:rsid w:val="0047283B"/>
    <w:rsid w:val="00473437"/>
    <w:rsid w:val="004748DA"/>
    <w:rsid w:val="00474B4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65D0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B62"/>
    <w:rsid w:val="004D5E2E"/>
    <w:rsid w:val="004D6C61"/>
    <w:rsid w:val="004E0B1B"/>
    <w:rsid w:val="004E0D6B"/>
    <w:rsid w:val="004E1715"/>
    <w:rsid w:val="004E1C6A"/>
    <w:rsid w:val="004E1D46"/>
    <w:rsid w:val="004E2F3D"/>
    <w:rsid w:val="004E4242"/>
    <w:rsid w:val="004E5113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21EA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7144"/>
    <w:rsid w:val="006F7FB7"/>
    <w:rsid w:val="00700325"/>
    <w:rsid w:val="007003F9"/>
    <w:rsid w:val="00700CFD"/>
    <w:rsid w:val="007016C8"/>
    <w:rsid w:val="007028C7"/>
    <w:rsid w:val="00704321"/>
    <w:rsid w:val="00704391"/>
    <w:rsid w:val="00707B31"/>
    <w:rsid w:val="00707D7D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4B72"/>
    <w:rsid w:val="00734ED3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642C"/>
    <w:rsid w:val="00746771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287"/>
    <w:rsid w:val="00756A5F"/>
    <w:rsid w:val="00756F23"/>
    <w:rsid w:val="00760729"/>
    <w:rsid w:val="00764230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CB9"/>
    <w:rsid w:val="0085582A"/>
    <w:rsid w:val="00856DA8"/>
    <w:rsid w:val="008602B1"/>
    <w:rsid w:val="00860ABB"/>
    <w:rsid w:val="0086134E"/>
    <w:rsid w:val="0086140A"/>
    <w:rsid w:val="008616B0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3C1A"/>
    <w:rsid w:val="00873F46"/>
    <w:rsid w:val="0087410B"/>
    <w:rsid w:val="0087423F"/>
    <w:rsid w:val="00874817"/>
    <w:rsid w:val="00874D2E"/>
    <w:rsid w:val="00875849"/>
    <w:rsid w:val="00875EA1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1A1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ADB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93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5786"/>
    <w:rsid w:val="00A4014B"/>
    <w:rsid w:val="00A41057"/>
    <w:rsid w:val="00A4127C"/>
    <w:rsid w:val="00A431FE"/>
    <w:rsid w:val="00A44403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E72"/>
    <w:rsid w:val="00A9022E"/>
    <w:rsid w:val="00A906DB"/>
    <w:rsid w:val="00A90A8D"/>
    <w:rsid w:val="00A92D95"/>
    <w:rsid w:val="00A93266"/>
    <w:rsid w:val="00A93494"/>
    <w:rsid w:val="00A93FCA"/>
    <w:rsid w:val="00A96A3E"/>
    <w:rsid w:val="00A96C7F"/>
    <w:rsid w:val="00A9704E"/>
    <w:rsid w:val="00A97246"/>
    <w:rsid w:val="00AA0433"/>
    <w:rsid w:val="00AA0AFB"/>
    <w:rsid w:val="00AA1573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4C8C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798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9B4"/>
    <w:rsid w:val="00C752EC"/>
    <w:rsid w:val="00C753A2"/>
    <w:rsid w:val="00C767FF"/>
    <w:rsid w:val="00C77027"/>
    <w:rsid w:val="00C77885"/>
    <w:rsid w:val="00C77CBB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3F6F"/>
    <w:rsid w:val="00D740B2"/>
    <w:rsid w:val="00D74AF7"/>
    <w:rsid w:val="00D7519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923"/>
    <w:rsid w:val="00D85F4E"/>
    <w:rsid w:val="00D86167"/>
    <w:rsid w:val="00D86D77"/>
    <w:rsid w:val="00D87F68"/>
    <w:rsid w:val="00D9032B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D02"/>
    <w:rsid w:val="00DF449C"/>
    <w:rsid w:val="00DF53E3"/>
    <w:rsid w:val="00DF5B28"/>
    <w:rsid w:val="00DF64F5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72D9"/>
    <w:rsid w:val="00E074D0"/>
    <w:rsid w:val="00E111BD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EE9"/>
    <w:rsid w:val="00EE718F"/>
    <w:rsid w:val="00EE7587"/>
    <w:rsid w:val="00EF0B85"/>
    <w:rsid w:val="00EF0E9D"/>
    <w:rsid w:val="00EF113D"/>
    <w:rsid w:val="00EF1A45"/>
    <w:rsid w:val="00EF3558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1F3A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02693C8A"/>
    <w:rsid w:val="032C0FA2"/>
    <w:rsid w:val="0613FD70"/>
    <w:rsid w:val="0CA3EA79"/>
    <w:rsid w:val="12B8A574"/>
    <w:rsid w:val="27BEFFB0"/>
    <w:rsid w:val="2EB61A88"/>
    <w:rsid w:val="2EBDE93A"/>
    <w:rsid w:val="30D2CE0B"/>
    <w:rsid w:val="483368FB"/>
    <w:rsid w:val="4981DB10"/>
    <w:rsid w:val="4E1E0C3D"/>
    <w:rsid w:val="4F22B4CD"/>
    <w:rsid w:val="5AABDF0A"/>
    <w:rsid w:val="7B155D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4:docId w14:val="11FE638F"/>
  <w15:docId w15:val="{6d3f6fdb-f27b-477a-8c4c-10b5aae7bd6a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Body Text 2" w:uiPriority="0"/>
    <w:lsdException w:name="Hyperlink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  <w:style w:type="paragraph" w:styleId="Kolorowalistaakcent12" w:customStyle="1">
    <w:name w:val="Kolorowa lista — akcent 12"/>
    <w:basedOn w:val="Normalny"/>
    <w:rsid w:val="00F21F3A"/>
    <w:pPr>
      <w:spacing w:after="200" w:line="276" w:lineRule="auto"/>
      <w:ind w:left="720"/>
    </w:pPr>
    <w:rPr>
      <w:rFonts w:ascii="Calibri" w:hAnsi="Calibri" w:eastAsia="Calibri"/>
      <w:kern w:val="1"/>
      <w:sz w:val="22"/>
      <w:szCs w:val="22"/>
      <w:lang w:eastAsia="ar-SA"/>
    </w:rPr>
  </w:style>
  <w:style w:type="paragraph" w:styleId="Kolorowalistaakcent11" w:customStyle="1">
    <w:name w:val="Kolorowa lista — akcent 11"/>
    <w:basedOn w:val="Normalny"/>
    <w:rsid w:val="00112A1E"/>
    <w:pPr>
      <w:spacing w:after="200" w:line="276" w:lineRule="auto"/>
      <w:ind w:left="720"/>
    </w:pPr>
    <w:rPr>
      <w:rFonts w:ascii="Calibri" w:hAnsi="Calibri" w:eastAsia="Calibri"/>
      <w:kern w:val="1"/>
      <w:sz w:val="22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302CF7-CF26-4A18-AF6B-7283A3201C2C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16</revision>
  <lastPrinted>2019-04-02T10:33:00.0000000Z</lastPrinted>
  <dcterms:created xsi:type="dcterms:W3CDTF">2019-05-05T13:35:00.0000000Z</dcterms:created>
  <dcterms:modified xsi:type="dcterms:W3CDTF">2020-09-20T15:44:04.8554092Z</dcterms:modified>
</coreProperties>
</file>